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bookmarkStart w:id="0" w:name="_GoBack"/>
      <w:bookmarkEnd w:id="0"/>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B528AC" w:rsidRDefault="00B528AC" w:rsidP="00B528AC">
      <w:pPr>
        <w:shd w:val="clear" w:color="auto" w:fill="FFFFFF"/>
        <w:spacing w:after="150" w:line="240" w:lineRule="auto"/>
        <w:rPr>
          <w:rFonts w:ascii="Arial" w:eastAsia="Times New Roman" w:hAnsi="Arial" w:cs="Arial"/>
          <w:b/>
          <w:bCs/>
          <w:color w:val="000000"/>
          <w:sz w:val="21"/>
          <w:szCs w:val="21"/>
          <w:lang w:eastAsia="ru-RU"/>
        </w:rPr>
      </w:pPr>
    </w:p>
    <w:p w:rsidR="00D85E0B" w:rsidRPr="00D85E0B" w:rsidRDefault="00D85E0B" w:rsidP="00D85E0B">
      <w:pPr>
        <w:shd w:val="clear" w:color="auto" w:fill="FFFFFF"/>
        <w:tabs>
          <w:tab w:val="left" w:pos="2670"/>
        </w:tabs>
        <w:spacing w:after="150" w:line="240" w:lineRule="auto"/>
        <w:jc w:val="center"/>
        <w:rPr>
          <w:rFonts w:ascii="Times New Roman" w:eastAsia="Times New Roman" w:hAnsi="Times New Roman" w:cs="Times New Roman"/>
          <w:b/>
          <w:bCs/>
          <w:color w:val="000000"/>
          <w:sz w:val="36"/>
          <w:szCs w:val="36"/>
          <w:lang w:eastAsia="ru-RU"/>
        </w:rPr>
      </w:pPr>
      <w:r w:rsidRPr="00D85E0B">
        <w:rPr>
          <w:rFonts w:ascii="Times New Roman" w:eastAsia="Times New Roman" w:hAnsi="Times New Roman" w:cs="Times New Roman"/>
          <w:b/>
          <w:bCs/>
          <w:color w:val="000000"/>
          <w:sz w:val="36"/>
          <w:szCs w:val="36"/>
          <w:lang w:eastAsia="ru-RU"/>
        </w:rPr>
        <w:t>ФОНД ОЦЕНОЧНЫХ СРЕДСТВ</w:t>
      </w:r>
    </w:p>
    <w:p w:rsidR="00D85E0B" w:rsidRPr="00D85E0B" w:rsidRDefault="00D85E0B" w:rsidP="00D85E0B">
      <w:pPr>
        <w:shd w:val="clear" w:color="auto" w:fill="FFFFFF"/>
        <w:tabs>
          <w:tab w:val="left" w:pos="2670"/>
        </w:tabs>
        <w:spacing w:after="150" w:line="240" w:lineRule="auto"/>
        <w:jc w:val="center"/>
        <w:rPr>
          <w:rFonts w:ascii="Times New Roman" w:eastAsia="Times New Roman" w:hAnsi="Times New Roman" w:cs="Times New Roman"/>
          <w:b/>
          <w:bCs/>
          <w:color w:val="000000"/>
          <w:sz w:val="36"/>
          <w:szCs w:val="36"/>
          <w:lang w:eastAsia="ru-RU"/>
        </w:rPr>
      </w:pPr>
      <w:r w:rsidRPr="00D85E0B">
        <w:rPr>
          <w:rFonts w:ascii="Times New Roman" w:eastAsia="Times New Roman" w:hAnsi="Times New Roman" w:cs="Times New Roman"/>
          <w:b/>
          <w:bCs/>
          <w:color w:val="000000"/>
          <w:sz w:val="36"/>
          <w:szCs w:val="36"/>
          <w:lang w:eastAsia="ru-RU"/>
        </w:rPr>
        <w:t>ПО УЧЕБНОМУ ПРЕДМЕТУ «ХИМИЯ»</w:t>
      </w:r>
    </w:p>
    <w:p w:rsidR="00D85E0B" w:rsidRPr="00D85E0B" w:rsidRDefault="00D85E0B" w:rsidP="00D85E0B">
      <w:pPr>
        <w:shd w:val="clear" w:color="auto" w:fill="FFFFFF"/>
        <w:tabs>
          <w:tab w:val="left" w:pos="2670"/>
        </w:tabs>
        <w:spacing w:after="150" w:line="240" w:lineRule="auto"/>
        <w:jc w:val="center"/>
        <w:rPr>
          <w:rFonts w:ascii="Times New Roman" w:eastAsia="Times New Roman" w:hAnsi="Times New Roman" w:cs="Times New Roman"/>
          <w:b/>
          <w:bCs/>
          <w:color w:val="000000"/>
          <w:sz w:val="36"/>
          <w:szCs w:val="36"/>
          <w:lang w:eastAsia="ru-RU"/>
        </w:rPr>
      </w:pPr>
      <w:r w:rsidRPr="00D85E0B">
        <w:rPr>
          <w:rFonts w:ascii="Times New Roman" w:eastAsia="Times New Roman" w:hAnsi="Times New Roman" w:cs="Times New Roman"/>
          <w:b/>
          <w:bCs/>
          <w:color w:val="000000"/>
          <w:sz w:val="36"/>
          <w:szCs w:val="36"/>
          <w:lang w:eastAsia="ru-RU"/>
        </w:rPr>
        <w:t>10-11 КЛАССЫ</w:t>
      </w: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color w:val="000000"/>
          <w:sz w:val="28"/>
          <w:szCs w:val="24"/>
          <w:lang w:eastAsia="ru-RU"/>
        </w:rPr>
      </w:pPr>
      <w:r w:rsidRPr="00D85E0B">
        <w:rPr>
          <w:rFonts w:ascii="Times New Roman" w:eastAsia="Times New Roman" w:hAnsi="Times New Roman" w:cs="Times New Roman"/>
          <w:b/>
          <w:bCs/>
          <w:color w:val="000000"/>
          <w:sz w:val="28"/>
          <w:szCs w:val="24"/>
          <w:lang w:eastAsia="ru-RU"/>
        </w:rPr>
        <w:lastRenderedPageBreak/>
        <w:t>Паспорт фонда оценочных средств</w:t>
      </w: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color w:val="000000"/>
          <w:sz w:val="28"/>
          <w:szCs w:val="24"/>
          <w:lang w:eastAsia="ru-RU"/>
        </w:rPr>
      </w:pP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color w:val="000000"/>
          <w:sz w:val="28"/>
          <w:szCs w:val="24"/>
          <w:lang w:eastAsia="ru-RU"/>
        </w:rPr>
      </w:pPr>
      <w:r w:rsidRPr="00D85E0B">
        <w:rPr>
          <w:rFonts w:ascii="Times New Roman" w:eastAsia="Times New Roman" w:hAnsi="Times New Roman" w:cs="Times New Roman"/>
          <w:b/>
          <w:bCs/>
          <w:color w:val="000000"/>
          <w:sz w:val="28"/>
          <w:szCs w:val="24"/>
          <w:lang w:eastAsia="ru-RU"/>
        </w:rPr>
        <w:t xml:space="preserve">10 класс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bl>
      <w:tblPr>
        <w:tblW w:w="10215" w:type="dxa"/>
        <w:shd w:val="clear" w:color="auto" w:fill="FFFFFF"/>
        <w:tblCellMar>
          <w:left w:w="0" w:type="dxa"/>
          <w:right w:w="0" w:type="dxa"/>
        </w:tblCellMar>
        <w:tblLook w:val="04A0" w:firstRow="1" w:lastRow="0" w:firstColumn="1" w:lastColumn="0" w:noHBand="0" w:noVBand="1"/>
      </w:tblPr>
      <w:tblGrid>
        <w:gridCol w:w="828"/>
        <w:gridCol w:w="2858"/>
        <w:gridCol w:w="2482"/>
        <w:gridCol w:w="647"/>
        <w:gridCol w:w="3400"/>
      </w:tblGrid>
      <w:tr w:rsidR="00D85E0B" w:rsidRPr="00D85E0B" w:rsidTr="00D85E0B">
        <w:trPr>
          <w:trHeight w:val="825"/>
        </w:trPr>
        <w:tc>
          <w:tcPr>
            <w:tcW w:w="825" w:type="dxa"/>
            <w:tcBorders>
              <w:top w:val="single" w:sz="8" w:space="0" w:color="00000A"/>
              <w:left w:val="single" w:sz="8" w:space="0" w:color="00000A"/>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w:t>
            </w:r>
          </w:p>
        </w:tc>
        <w:tc>
          <w:tcPr>
            <w:tcW w:w="285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Тема работы</w:t>
            </w:r>
          </w:p>
        </w:tc>
        <w:tc>
          <w:tcPr>
            <w:tcW w:w="3120" w:type="dxa"/>
            <w:gridSpan w:val="2"/>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Наименование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средства</w:t>
            </w:r>
          </w:p>
        </w:tc>
        <w:tc>
          <w:tcPr>
            <w:tcW w:w="339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Представление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 средства в</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фонде</w:t>
            </w:r>
          </w:p>
        </w:tc>
      </w:tr>
      <w:tr w:rsidR="00D85E0B" w:rsidRPr="00D85E0B" w:rsidTr="00D85E0B">
        <w:trPr>
          <w:trHeight w:val="270"/>
        </w:trPr>
        <w:tc>
          <w:tcPr>
            <w:tcW w:w="10185" w:type="dxa"/>
            <w:gridSpan w:val="5"/>
            <w:tcBorders>
              <w:top w:val="single" w:sz="6" w:space="0" w:color="00000A"/>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Pr>
                <w:rFonts w:ascii="Times New Roman" w:eastAsia="Times New Roman" w:hAnsi="Times New Roman" w:cs="Times New Roman"/>
                <w:color w:val="000000"/>
                <w:sz w:val="24"/>
                <w:szCs w:val="24"/>
                <w:lang w:eastAsia="ru-RU"/>
              </w:rPr>
              <w:t xml:space="preserve">ПОЛУГОДИЕ </w:t>
            </w:r>
            <w:r w:rsidRPr="00D85E0B">
              <w:rPr>
                <w:rFonts w:ascii="Times New Roman" w:eastAsia="Times New Roman" w:hAnsi="Times New Roman" w:cs="Times New Roman"/>
                <w:color w:val="000000"/>
                <w:sz w:val="24"/>
                <w:szCs w:val="24"/>
                <w:lang w:eastAsia="ru-RU"/>
              </w:rPr>
              <w:t>Раздел: «Строение и классификация органических веществ »</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Строение и классификация органических веществ</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№1 по теме «Строение и классификация органических веществ»</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Химия. 10 класс : контрольные и проверочные работы к учебнику О.С.Габриеляна «Химия. 10 класс. профильный уровень» / О.С.Габриелян и др.-3-е изд., стереотип.-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.-253.(с.4-12)</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85"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Раздел: «Углеводороды»</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Углеводороды</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2 по теме «Углеводороды»</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Химия. 10 класс : контрольные и проверочные работы к учебнику О.С.Габриеляна «Химия. 10 класс. профильный уровень» / О.С.Габриелян и др.-3-е изд., стереотип.-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.-253.(с.20-26)</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55"/>
        </w:trPr>
        <w:tc>
          <w:tcPr>
            <w:tcW w:w="10185"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ПОЛУГОДИЕ</w:t>
            </w:r>
            <w:r w:rsidRPr="00D85E0B">
              <w:rPr>
                <w:rFonts w:ascii="Times New Roman" w:eastAsia="Times New Roman" w:hAnsi="Times New Roman" w:cs="Times New Roman"/>
                <w:color w:val="000000"/>
                <w:sz w:val="24"/>
                <w:szCs w:val="24"/>
                <w:lang w:eastAsia="ru-RU"/>
              </w:rPr>
              <w:t xml:space="preserve"> Раздел: «Спирты и фенолы. Альдегиды и кетоны</w:t>
            </w:r>
            <w:r w:rsidRPr="00D85E0B">
              <w:rPr>
                <w:rFonts w:ascii="Times New Roman" w:eastAsia="Times New Roman" w:hAnsi="Times New Roman" w:cs="Times New Roman"/>
                <w:b/>
                <w:bCs/>
                <w:color w:val="000000"/>
                <w:sz w:val="24"/>
                <w:szCs w:val="24"/>
                <w:lang w:eastAsia="ru-RU"/>
              </w:rPr>
              <w:t> </w:t>
            </w:r>
            <w:r w:rsidRPr="00D85E0B">
              <w:rPr>
                <w:rFonts w:ascii="Times New Roman" w:eastAsia="Times New Roman" w:hAnsi="Times New Roman" w:cs="Times New Roman"/>
                <w:color w:val="000000"/>
                <w:sz w:val="24"/>
                <w:szCs w:val="24"/>
                <w:lang w:eastAsia="ru-RU"/>
              </w:rPr>
              <w:t>»</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Спирты, фенолы и карбонильные соединения</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3 по теме «Спирты, фенолы и карбонильные соединения».</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Химия. 10 класс : контрольные и проверочные работы к учебнику О.С.Габриеляна «Химия. 10 класс. профильный уровень» / О.С.Габриелян и др.-3-е изд., стереотип.-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.-253.(с.32-47)</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55"/>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4</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Карбоновые кислоты, сложные эфиры, жиры</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4 по теме : «Карбоновые кислоты, сложные эфиры и жиры»</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Химия. 10 класс : контрольные и проверочные работы к учебнику О.С.Габриеляна «Химия. 10 класс. профильный уровень» / О.С.Габриелян и др.-3-е изд., стереотип.-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.-253.(с.47-55)</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85"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Раздел: «</w:t>
            </w:r>
            <w:r w:rsidRPr="00D85E0B">
              <w:rPr>
                <w:rFonts w:ascii="Times New Roman" w:eastAsia="Times New Roman" w:hAnsi="Times New Roman" w:cs="Times New Roman"/>
                <w:b/>
                <w:bCs/>
                <w:color w:val="000000"/>
                <w:sz w:val="24"/>
                <w:szCs w:val="24"/>
                <w:lang w:eastAsia="ru-RU"/>
              </w:rPr>
              <w:t>Азотсодержащие органические вещества»</w:t>
            </w:r>
          </w:p>
        </w:tc>
      </w:tr>
      <w:tr w:rsidR="00D85E0B" w:rsidRPr="00D85E0B" w:rsidTr="00D85E0B">
        <w:trPr>
          <w:trHeight w:val="270"/>
        </w:trPr>
        <w:tc>
          <w:tcPr>
            <w:tcW w:w="825" w:type="dxa"/>
            <w:tcBorders>
              <w:top w:val="nil"/>
              <w:left w:val="single" w:sz="8" w:space="0" w:color="00000A"/>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5</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850"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Азотсодержащие органические вещества</w:t>
            </w:r>
          </w:p>
        </w:tc>
        <w:tc>
          <w:tcPr>
            <w:tcW w:w="2475" w:type="dxa"/>
            <w:tcBorders>
              <w:top w:val="nil"/>
              <w:left w:val="nil"/>
              <w:bottom w:val="nil"/>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5 по теме: «Азотсодержащие органические соединения»</w:t>
            </w:r>
          </w:p>
        </w:tc>
        <w:tc>
          <w:tcPr>
            <w:tcW w:w="645"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Химия. 10 класс : контрольные и проверочные работы к учебнику О.С.Габриеляна «Химия. 10 класс. профильный уровень» / О.С.Габриелян и др.-3-е изд., стереотип.-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.-253.(с.55-62)</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825" w:type="dxa"/>
            <w:tcBorders>
              <w:top w:val="nil"/>
              <w:left w:val="single" w:sz="8" w:space="0" w:color="00000A"/>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850"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475" w:type="dxa"/>
            <w:tcBorders>
              <w:top w:val="nil"/>
              <w:left w:val="nil"/>
              <w:bottom w:val="nil"/>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645"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6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b/>
          <w:color w:val="000000"/>
          <w:sz w:val="28"/>
          <w:szCs w:val="24"/>
          <w:lang w:eastAsia="ru-RU"/>
        </w:rPr>
      </w:pPr>
      <w:r w:rsidRPr="00D85E0B">
        <w:rPr>
          <w:rFonts w:ascii="Times New Roman" w:eastAsia="Times New Roman" w:hAnsi="Times New Roman" w:cs="Times New Roman"/>
          <w:b/>
          <w:color w:val="000000"/>
          <w:sz w:val="28"/>
          <w:szCs w:val="24"/>
          <w:lang w:eastAsia="ru-RU"/>
        </w:rPr>
        <w:t>11 класс</w:t>
      </w:r>
    </w:p>
    <w:tbl>
      <w:tblPr>
        <w:tblW w:w="10200" w:type="dxa"/>
        <w:shd w:val="clear" w:color="auto" w:fill="FFFFFF"/>
        <w:tblCellMar>
          <w:left w:w="0" w:type="dxa"/>
          <w:right w:w="0" w:type="dxa"/>
        </w:tblCellMar>
        <w:tblLook w:val="04A0" w:firstRow="1" w:lastRow="0" w:firstColumn="1" w:lastColumn="0" w:noHBand="0" w:noVBand="1"/>
      </w:tblPr>
      <w:tblGrid>
        <w:gridCol w:w="826"/>
        <w:gridCol w:w="2854"/>
        <w:gridCol w:w="2479"/>
        <w:gridCol w:w="646"/>
        <w:gridCol w:w="3395"/>
      </w:tblGrid>
      <w:tr w:rsidR="00D85E0B" w:rsidRPr="00D85E0B" w:rsidTr="00D85E0B">
        <w:trPr>
          <w:trHeight w:val="825"/>
        </w:trPr>
        <w:tc>
          <w:tcPr>
            <w:tcW w:w="825" w:type="dxa"/>
            <w:tcBorders>
              <w:top w:val="single" w:sz="8" w:space="0" w:color="00000A"/>
              <w:left w:val="single" w:sz="8" w:space="0" w:color="00000A"/>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w:t>
            </w:r>
          </w:p>
        </w:tc>
        <w:tc>
          <w:tcPr>
            <w:tcW w:w="285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Тема работы</w:t>
            </w:r>
          </w:p>
        </w:tc>
        <w:tc>
          <w:tcPr>
            <w:tcW w:w="3120" w:type="dxa"/>
            <w:gridSpan w:val="2"/>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Наименование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средства</w:t>
            </w:r>
          </w:p>
        </w:tc>
        <w:tc>
          <w:tcPr>
            <w:tcW w:w="339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Представление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 средства в</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фонде</w:t>
            </w:r>
          </w:p>
        </w:tc>
      </w:tr>
      <w:tr w:rsidR="00D85E0B" w:rsidRPr="00D85E0B" w:rsidTr="00D85E0B">
        <w:trPr>
          <w:trHeight w:val="270"/>
        </w:trPr>
        <w:tc>
          <w:tcPr>
            <w:tcW w:w="10170" w:type="dxa"/>
            <w:gridSpan w:val="5"/>
            <w:tcBorders>
              <w:top w:val="single" w:sz="6" w:space="0" w:color="00000A"/>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Pr>
                <w:rFonts w:ascii="Times New Roman" w:eastAsia="Times New Roman" w:hAnsi="Times New Roman" w:cs="Times New Roman"/>
                <w:color w:val="000000"/>
                <w:sz w:val="24"/>
                <w:szCs w:val="24"/>
                <w:lang w:eastAsia="ru-RU"/>
              </w:rPr>
              <w:t>ПОЛУГОДИЕ</w:t>
            </w:r>
            <w:r w:rsidRPr="00D85E0B">
              <w:rPr>
                <w:rFonts w:ascii="Times New Roman" w:eastAsia="Times New Roman" w:hAnsi="Times New Roman" w:cs="Times New Roman"/>
                <w:color w:val="000000"/>
                <w:sz w:val="24"/>
                <w:szCs w:val="24"/>
                <w:lang w:eastAsia="ru-RU"/>
              </w:rPr>
              <w:t xml:space="preserve"> Раздел: «Строение атома »</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Периодический закон. Периодическая система. Строение атома</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№1 по теме «Периодический закон. Периодическая система. Строение атома»</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Химия. 11 класс: контрольные и проверочные работы к учебнику О.С.Габриеляна «Химия.11 класс.» / О.С. Габриелян и др.-3-е изд. ,стереотип.- М.:</w:t>
            </w:r>
            <w:r>
              <w:rPr>
                <w:rFonts w:ascii="Times New Roman" w:eastAsia="Times New Roman" w:hAnsi="Times New Roman" w:cs="Times New Roman"/>
                <w:color w:val="000000"/>
                <w:sz w:val="24"/>
                <w:szCs w:val="24"/>
                <w:lang w:eastAsia="ru-RU"/>
              </w:rPr>
              <w:t xml:space="preserve">Просвещение,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70"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Раздел: «Строение вещества»</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Строение вещества. Дисперсные системы и растворы</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2 по теме «Строение вещества. Дисперсные системы и растворы.»</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Химия. 11 класс: контрольные и проверочные работы к учебнику О.С.Габриеляна «Химия.11 класс.» / О.С. Габриелян и др.-3-е изд. ,стереотип.- М.:</w:t>
            </w:r>
            <w:r>
              <w:rPr>
                <w:rFonts w:ascii="Times New Roman" w:eastAsia="Times New Roman" w:hAnsi="Times New Roman" w:cs="Times New Roman"/>
                <w:color w:val="000000"/>
                <w:sz w:val="24"/>
                <w:szCs w:val="24"/>
                <w:lang w:eastAsia="ru-RU"/>
              </w:rPr>
              <w:t xml:space="preserve">Просвещение,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70"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четверть Раздел: «Химические реакции »</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Химические реакции</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№3 по теме «химические реакции»</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Химия. 11 класс: контрольные и проверочные работы к учебнику О.С.Габриеляна «Химия.11 класс.» / О.С. Габриелян и др.-3-е изд. стереотип.- М.:</w:t>
            </w:r>
            <w:r>
              <w:rPr>
                <w:rFonts w:ascii="Times New Roman" w:eastAsia="Times New Roman" w:hAnsi="Times New Roman" w:cs="Times New Roman"/>
                <w:color w:val="000000"/>
                <w:sz w:val="24"/>
                <w:szCs w:val="24"/>
                <w:lang w:eastAsia="ru-RU"/>
              </w:rPr>
              <w:t xml:space="preserve">Просвещение,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55"/>
        </w:trPr>
        <w:tc>
          <w:tcPr>
            <w:tcW w:w="10170"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ПОЛУГОДИЕ</w:t>
            </w:r>
            <w:r w:rsidRPr="00D85E0B">
              <w:rPr>
                <w:rFonts w:ascii="Times New Roman" w:eastAsia="Times New Roman" w:hAnsi="Times New Roman" w:cs="Times New Roman"/>
                <w:color w:val="000000"/>
                <w:sz w:val="24"/>
                <w:szCs w:val="24"/>
                <w:lang w:eastAsia="ru-RU"/>
              </w:rPr>
              <w:t xml:space="preserve"> Раздел: «</w:t>
            </w:r>
            <w:r w:rsidRPr="00D85E0B">
              <w:rPr>
                <w:rFonts w:ascii="Times New Roman" w:eastAsia="Times New Roman" w:hAnsi="Times New Roman" w:cs="Times New Roman"/>
                <w:b/>
                <w:bCs/>
                <w:color w:val="000000"/>
                <w:sz w:val="24"/>
                <w:szCs w:val="24"/>
                <w:lang w:eastAsia="ru-RU"/>
              </w:rPr>
              <w:t>Вещества и их свойства </w:t>
            </w:r>
            <w:r w:rsidRPr="00D85E0B">
              <w:rPr>
                <w:rFonts w:ascii="Times New Roman" w:eastAsia="Times New Roman" w:hAnsi="Times New Roman" w:cs="Times New Roman"/>
                <w:color w:val="000000"/>
                <w:sz w:val="24"/>
                <w:szCs w:val="24"/>
                <w:lang w:eastAsia="ru-RU"/>
              </w:rPr>
              <w:t>»</w:t>
            </w:r>
          </w:p>
        </w:tc>
      </w:tr>
      <w:tr w:rsidR="00D85E0B" w:rsidRPr="00D85E0B" w:rsidTr="00D85E0B">
        <w:trPr>
          <w:trHeight w:val="255"/>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4</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Вещества и их свойства</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№4 по теме «Вещества и их свойства»</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Химия. 11 класс: контрольные и проверочные работы к учебнику О.С.Габриеляна «Химия.11 класс.» / О.С. Габриелян и др.-3-е изд. ,стереотип.- М.:</w:t>
            </w:r>
            <w:r>
              <w:rPr>
                <w:rFonts w:ascii="Times New Roman" w:eastAsia="Times New Roman" w:hAnsi="Times New Roman" w:cs="Times New Roman"/>
                <w:color w:val="000000"/>
                <w:sz w:val="24"/>
                <w:szCs w:val="24"/>
                <w:lang w:eastAsia="ru-RU"/>
              </w:rPr>
              <w:t xml:space="preserve">Просвещение,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Вариант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Одноосновная бескислородная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HF</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r w:rsidRPr="00D85E0B">
        <w:rPr>
          <w:rFonts w:ascii="Times New Roman" w:eastAsia="Times New Roman" w:hAnsi="Times New Roman" w:cs="Times New Roman"/>
          <w:b/>
          <w:color w:val="000000"/>
          <w:sz w:val="24"/>
          <w:szCs w:val="24"/>
          <w:lang w:val="en-US" w:eastAsia="ru-RU"/>
        </w:rPr>
        <w:t>BaCl</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11     Б)   10     В)  7     Г)  9</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r w:rsidRPr="00D85E0B">
        <w:rPr>
          <w:rFonts w:ascii="Times New Roman" w:eastAsia="Times New Roman" w:hAnsi="Times New Roman" w:cs="Times New Roman"/>
          <w:b/>
          <w:color w:val="000000"/>
          <w:sz w:val="24"/>
          <w:szCs w:val="24"/>
          <w:lang w:val="en-US" w:eastAsia="ru-RU"/>
        </w:rPr>
        <w:t>AlCL</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и  </w:t>
      </w:r>
      <w:r w:rsidRPr="00D85E0B">
        <w:rPr>
          <w:rFonts w:ascii="Times New Roman" w:eastAsia="Times New Roman" w:hAnsi="Times New Roman" w:cs="Times New Roman"/>
          <w:b/>
          <w:color w:val="000000"/>
          <w:sz w:val="24"/>
          <w:szCs w:val="24"/>
          <w:lang w:val="en-US" w:eastAsia="ru-RU"/>
        </w:rPr>
        <w:t>NH</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val="en-US" w:eastAsia="ru-RU"/>
        </w:rPr>
        <w:t>Cl</w:t>
      </w:r>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NH</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AlCL</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Al</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NH</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val="en-US" w:eastAsia="ru-RU"/>
        </w:rPr>
        <w:t>Cl</w:t>
      </w:r>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 и 2      Б)  1 и 3    В)     3 и 1     Г) 2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побочных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Sc, Mo, W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xml:space="preserve">) Ta, Ca, Mn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As, Br, Cr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Sb, Co, Ge</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Металлические свойства убывают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Ge</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Pb</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Sr</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Y</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Mo</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Tc</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Nb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Sr</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Rb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Cs</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Самый активный неметалл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At</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F</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B</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Si</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Максимальная валентность атома  </w:t>
      </w:r>
      <w:r w:rsidRPr="00D85E0B">
        <w:rPr>
          <w:rFonts w:ascii="Times New Roman" w:eastAsia="Times New Roman" w:hAnsi="Times New Roman" w:cs="Times New Roman"/>
          <w:b/>
          <w:color w:val="000000"/>
          <w:sz w:val="24"/>
          <w:szCs w:val="24"/>
          <w:lang w:val="en-US" w:eastAsia="ru-RU"/>
        </w:rPr>
        <w:t>Se</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Б)  4              В)  8                    Г)   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Относительная молекулярная масса </w:t>
      </w:r>
      <w:r w:rsidRPr="00D85E0B">
        <w:rPr>
          <w:rFonts w:ascii="Times New Roman" w:eastAsia="Times New Roman" w:hAnsi="Times New Roman" w:cs="Times New Roman"/>
          <w:b/>
          <w:color w:val="000000"/>
          <w:sz w:val="24"/>
          <w:szCs w:val="24"/>
          <w:lang w:val="en-US" w:eastAsia="ru-RU"/>
        </w:rPr>
        <w:t>K</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71     Б)  110 ат. ед. м.    В)  110     Г)  71 ат. ед. м.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9. Электронное строение атома калия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vertAlign w:val="superscript"/>
          <w:lang w:val="en-US" w:eastAsia="ru-RU"/>
        </w:rPr>
        <w:tab/>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3d</w:t>
      </w:r>
      <w:r w:rsidRPr="00D85E0B">
        <w:rPr>
          <w:rFonts w:ascii="Times New Roman" w:eastAsia="Times New Roman" w:hAnsi="Times New Roman" w:cs="Times New Roman"/>
          <w:color w:val="000000"/>
          <w:sz w:val="24"/>
          <w:szCs w:val="24"/>
          <w:vertAlign w:val="superscript"/>
          <w:lang w:val="en-US" w:eastAsia="ru-RU"/>
        </w:rPr>
        <w:t>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 xml:space="preserve">7 </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Количество элементов в 5 периоде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18        Б)  32        В)  8             Г) 24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Максимальное число электронов на р-орбиталях:</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Б) 6;            В) 10;             Г) 14.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12. Число нейтронов в атоме цинка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65;             Б) 22;            В) 30;              Г) 35.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В периоде слева направо уменьшается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br/>
        <w:t>А) число уровней       Б) число валентных электронов </w:t>
      </w:r>
      <w:r w:rsidRPr="00D85E0B">
        <w:rPr>
          <w:rFonts w:ascii="Times New Roman" w:eastAsia="Times New Roman" w:hAnsi="Times New Roman" w:cs="Times New Roman"/>
          <w:color w:val="000000"/>
          <w:sz w:val="24"/>
          <w:szCs w:val="24"/>
          <w:lang w:eastAsia="ru-RU"/>
        </w:rPr>
        <w:br/>
        <w:t>В) радиус атома         Г) активность неметаллов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14. Степень окисления атома углерода в соединении Ca(ClO</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 -4                 Б) -3               В) +4               Г)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15.  Сумма коэффициентов в полном ионном уравнении реакции взаимодействия хлорида кальция и нитрата серебра</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eastAsia="ru-RU"/>
        </w:rPr>
        <w:br/>
        <w:t xml:space="preserve">А) 10             Б) 8            В) 14            Г) 12 </w:t>
      </w:r>
      <w:r w:rsidRPr="00D85E0B">
        <w:rPr>
          <w:rFonts w:ascii="Times New Roman" w:eastAsia="Times New Roman" w:hAnsi="Times New Roman" w:cs="Times New Roman"/>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16. Сокращённое ионное уравнение: Fe</w:t>
      </w:r>
      <w:r w:rsidRPr="00D85E0B">
        <w:rPr>
          <w:rFonts w:ascii="Times New Roman" w:eastAsia="Times New Roman" w:hAnsi="Times New Roman" w:cs="Times New Roman"/>
          <w:b/>
          <w:color w:val="000000"/>
          <w:sz w:val="24"/>
          <w:szCs w:val="24"/>
          <w:vertAlign w:val="superscript"/>
          <w:lang w:eastAsia="ru-RU"/>
        </w:rPr>
        <w:t>2+</w:t>
      </w:r>
      <w:r w:rsidRPr="00D85E0B">
        <w:rPr>
          <w:rFonts w:ascii="Times New Roman" w:eastAsia="Times New Roman" w:hAnsi="Times New Roman" w:cs="Times New Roman"/>
          <w:b/>
          <w:color w:val="000000"/>
          <w:sz w:val="24"/>
          <w:szCs w:val="24"/>
          <w:lang w:eastAsia="ru-RU"/>
        </w:rPr>
        <w:t xml:space="preserve"> + 2OH</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b/>
          <w:color w:val="000000"/>
          <w:sz w:val="24"/>
          <w:szCs w:val="24"/>
          <w:lang w:eastAsia="ru-RU"/>
        </w:rPr>
        <w:t xml:space="preserve"> = Fe (OH)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соответствует взаимодействию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FeCO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+ 2NaOH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Fe(NO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color w:val="000000"/>
          <w:sz w:val="24"/>
          <w:szCs w:val="24"/>
          <w:lang w:val="en-US" w:eastAsia="ru-RU"/>
        </w:rPr>
        <w:t xml:space="preserve">+ 2NaOH </w:t>
      </w:r>
      <w:r w:rsidRPr="00D85E0B">
        <w:rPr>
          <w:rFonts w:ascii="Times New Roman" w:eastAsia="Times New Roman" w:hAnsi="Times New Roman" w:cs="Times New Roman"/>
          <w:b/>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С</w:t>
      </w:r>
      <w:r w:rsidRPr="00D85E0B">
        <w:rPr>
          <w:rFonts w:ascii="Times New Roman" w:eastAsia="Times New Roman" w:hAnsi="Times New Roman" w:cs="Times New Roman"/>
          <w:color w:val="000000"/>
          <w:sz w:val="24"/>
          <w:szCs w:val="24"/>
          <w:lang w:val="en-US" w:eastAsia="ru-RU"/>
        </w:rPr>
        <w:t>) FeSiO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LiOH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r w:rsidRPr="00D85E0B">
        <w:rPr>
          <w:rFonts w:ascii="Times New Roman" w:eastAsia="Times New Roman" w:hAnsi="Times New Roman" w:cs="Times New Roman"/>
          <w:color w:val="000000"/>
          <w:sz w:val="24"/>
          <w:szCs w:val="24"/>
          <w:lang w:val="en-US" w:eastAsia="ru-RU"/>
        </w:rPr>
        <w:t>D) FeCl</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Cu(OH)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b/>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Е</w:t>
      </w:r>
      <w:r w:rsidRPr="00D85E0B">
        <w:rPr>
          <w:rFonts w:ascii="Times New Roman" w:eastAsia="Times New Roman" w:hAnsi="Times New Roman" w:cs="Times New Roman"/>
          <w:color w:val="000000"/>
          <w:sz w:val="24"/>
          <w:szCs w:val="24"/>
          <w:lang w:val="en-US" w:eastAsia="ru-RU"/>
        </w:rPr>
        <w:t>) FeS+ 2KOH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бутина-1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A)</w:t>
      </w:r>
      <w:r w:rsidRPr="00D85E0B">
        <w:rPr>
          <w:rFonts w:ascii="Times New Roman" w:eastAsia="Times New Roman" w:hAnsi="Times New Roman" w:cs="Times New Roman"/>
          <w:color w:val="000000"/>
          <w:sz w:val="24"/>
          <w:szCs w:val="24"/>
          <w:lang w:eastAsia="ru-RU"/>
        </w:rPr>
        <w:tab/>
        <w:t>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=СН -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НС ≡С –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С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18. При по</w:t>
      </w:r>
      <w:r w:rsidRPr="00D85E0B">
        <w:rPr>
          <w:rFonts w:ascii="Times New Roman" w:eastAsia="Times New Roman" w:hAnsi="Times New Roman" w:cs="Times New Roman"/>
          <w:b/>
          <w:color w:val="000000"/>
          <w:sz w:val="24"/>
          <w:szCs w:val="24"/>
          <w:lang w:eastAsia="ru-RU"/>
        </w:rPr>
        <w:softHyphen/>
        <w:t>вы</w:t>
      </w:r>
      <w:r w:rsidRPr="00D85E0B">
        <w:rPr>
          <w:rFonts w:ascii="Times New Roman" w:eastAsia="Times New Roman" w:hAnsi="Times New Roman" w:cs="Times New Roman"/>
          <w:b/>
          <w:color w:val="000000"/>
          <w:sz w:val="24"/>
          <w:szCs w:val="24"/>
          <w:lang w:eastAsia="ru-RU"/>
        </w:rPr>
        <w:softHyphen/>
        <w:t>ше</w:t>
      </w:r>
      <w:r w:rsidRPr="00D85E0B">
        <w:rPr>
          <w:rFonts w:ascii="Times New Roman" w:eastAsia="Times New Roman" w:hAnsi="Times New Roman" w:cs="Times New Roman"/>
          <w:b/>
          <w:color w:val="000000"/>
          <w:sz w:val="24"/>
          <w:szCs w:val="24"/>
          <w:lang w:eastAsia="ru-RU"/>
        </w:rPr>
        <w:softHyphen/>
        <w:t>нии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хи</w:t>
      </w:r>
      <w:r w:rsidRPr="00D85E0B">
        <w:rPr>
          <w:rFonts w:ascii="Times New Roman" w:eastAsia="Times New Roman" w:hAnsi="Times New Roman" w:cs="Times New Roman"/>
          <w:b/>
          <w:color w:val="000000"/>
          <w:sz w:val="24"/>
          <w:szCs w:val="24"/>
          <w:lang w:eastAsia="ru-RU"/>
        </w:rPr>
        <w:softHyphen/>
        <w:t>ми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ское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сие сме</w:t>
      </w:r>
      <w:r w:rsidRPr="00D85E0B">
        <w:rPr>
          <w:rFonts w:ascii="Times New Roman" w:eastAsia="Times New Roman" w:hAnsi="Times New Roman" w:cs="Times New Roman"/>
          <w:b/>
          <w:color w:val="000000"/>
          <w:sz w:val="24"/>
          <w:szCs w:val="24"/>
          <w:lang w:eastAsia="ru-RU"/>
        </w:rPr>
        <w:softHyphen/>
        <w:t>стит</w:t>
      </w:r>
      <w:r w:rsidRPr="00D85E0B">
        <w:rPr>
          <w:rFonts w:ascii="Times New Roman" w:eastAsia="Times New Roman" w:hAnsi="Times New Roman" w:cs="Times New Roman"/>
          <w:b/>
          <w:color w:val="000000"/>
          <w:sz w:val="24"/>
          <w:szCs w:val="24"/>
          <w:lang w:eastAsia="ru-RU"/>
        </w:rPr>
        <w:softHyphen/>
        <w:t>ся в сто</w:t>
      </w:r>
      <w:r w:rsidRPr="00D85E0B">
        <w:rPr>
          <w:rFonts w:ascii="Times New Roman" w:eastAsia="Times New Roman" w:hAnsi="Times New Roman" w:cs="Times New Roman"/>
          <w:b/>
          <w:color w:val="000000"/>
          <w:sz w:val="24"/>
          <w:szCs w:val="24"/>
          <w:lang w:eastAsia="ru-RU"/>
        </w:rPr>
        <w:softHyphen/>
        <w:t>ро</w:t>
      </w:r>
      <w:r w:rsidRPr="00D85E0B">
        <w:rPr>
          <w:rFonts w:ascii="Times New Roman" w:eastAsia="Times New Roman" w:hAnsi="Times New Roman" w:cs="Times New Roman"/>
          <w:b/>
          <w:color w:val="000000"/>
          <w:sz w:val="24"/>
          <w:szCs w:val="24"/>
          <w:lang w:eastAsia="ru-RU"/>
        </w:rPr>
        <w:softHyphen/>
        <w:t>ну ис</w:t>
      </w:r>
      <w:r w:rsidRPr="00D85E0B">
        <w:rPr>
          <w:rFonts w:ascii="Times New Roman" w:eastAsia="Times New Roman" w:hAnsi="Times New Roman" w:cs="Times New Roman"/>
          <w:b/>
          <w:color w:val="000000"/>
          <w:sz w:val="24"/>
          <w:szCs w:val="24"/>
          <w:lang w:eastAsia="ru-RU"/>
        </w:rPr>
        <w:softHyphen/>
        <w:t>ход</w:t>
      </w:r>
      <w:r w:rsidRPr="00D85E0B">
        <w:rPr>
          <w:rFonts w:ascii="Times New Roman" w:eastAsia="Times New Roman" w:hAnsi="Times New Roman" w:cs="Times New Roman"/>
          <w:b/>
          <w:color w:val="000000"/>
          <w:sz w:val="24"/>
          <w:szCs w:val="24"/>
          <w:lang w:eastAsia="ru-RU"/>
        </w:rPr>
        <w:softHyphen/>
        <w:t>ных ве</w:t>
      </w:r>
      <w:r w:rsidRPr="00D85E0B">
        <w:rPr>
          <w:rFonts w:ascii="Times New Roman" w:eastAsia="Times New Roman" w:hAnsi="Times New Roman" w:cs="Times New Roman"/>
          <w:b/>
          <w:color w:val="000000"/>
          <w:sz w:val="24"/>
          <w:szCs w:val="24"/>
          <w:lang w:eastAsia="ru-RU"/>
        </w:rPr>
        <w:softHyphen/>
        <w:t>ществ в системе…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)2SO</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O</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6D955564" wp14:editId="14F9CD20">
            <wp:extent cx="140970" cy="140970"/>
            <wp:effectExtent l="0" t="0" r="0" b="0"/>
            <wp:docPr id="74" name="Рисунок 28"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 xml:space="preserve"> 2SO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CH</w:t>
      </w:r>
      <w:r w:rsidRPr="00D85E0B">
        <w:rPr>
          <w:rFonts w:ascii="Times New Roman" w:eastAsia="Times New Roman" w:hAnsi="Times New Roman" w:cs="Times New Roman"/>
          <w:color w:val="000000"/>
          <w:sz w:val="24"/>
          <w:szCs w:val="24"/>
          <w:vertAlign w:val="subscript"/>
          <w:lang w:val="en-US" w:eastAsia="ru-RU"/>
        </w:rPr>
        <w:t>4</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O  </w:t>
      </w:r>
      <w:r w:rsidRPr="00D85E0B">
        <w:rPr>
          <w:rFonts w:ascii="Times New Roman" w:eastAsia="Times New Roman" w:hAnsi="Times New Roman" w:cs="Times New Roman"/>
          <w:noProof/>
          <w:color w:val="000000"/>
          <w:sz w:val="24"/>
          <w:szCs w:val="24"/>
          <w:lang w:eastAsia="ru-RU"/>
        </w:rPr>
        <w:drawing>
          <wp:inline distT="0" distB="0" distL="0" distR="0" wp14:anchorId="4E3EF866" wp14:editId="60CC4E99">
            <wp:extent cx="140970" cy="140970"/>
            <wp:effectExtent l="0" t="0" r="0" b="0"/>
            <wp:docPr id="73" name="Рисунок 27"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CO + 3H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s-ES" w:eastAsia="ru-RU"/>
        </w:rPr>
        <w:t>)  CO + 2H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18F032DA" wp14:editId="51DBA4EB">
            <wp:extent cx="140970" cy="140970"/>
            <wp:effectExtent l="0" t="0" r="0" b="0"/>
            <wp:docPr id="72" name="Рисунок 26"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 xml:space="preserve"> CH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OH +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s-ES" w:eastAsia="ru-RU"/>
        </w:rPr>
        <w:t>) 4HCl + O</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7252AF66" wp14:editId="691FC8B3">
            <wp:extent cx="140970" cy="140970"/>
            <wp:effectExtent l="0" t="0" r="0" b="0"/>
            <wp:docPr id="71" name="Рисунок 25"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 + 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 «Бесцветная жидкость с резким запахом, легче воды, хорошо растворим в воде, гигроскопичен, обладает бактерицидными свойствами»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бензол       Б)  этиловый спирт      В)  сахароза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0363638E" wp14:editId="16EF00FA">
            <wp:extent cx="3617595" cy="1125220"/>
            <wp:effectExtent l="0" t="0" r="1905" b="0"/>
            <wp:docPr id="70" name="Рисунок 12" descr="Описание: Описание: http://im7-tub-ru.yandex.net/i?id=116743382-4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Описание: http://im7-tub-ru.yandex.net/i?id=116743382-49-72&amp;n=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7595" cy="112522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3 метал 5 пропил гептан                 б) 3 пропил 5 метил гептен3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3 пропил 5 метил гептан                г)  2, 5 диметил 3этил гептен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21. </w:t>
      </w:r>
      <w:r w:rsidRPr="00D85E0B">
        <w:rPr>
          <w:rFonts w:ascii="Times New Roman" w:eastAsia="Times New Roman" w:hAnsi="Times New Roman" w:cs="Times New Roman"/>
          <w:i/>
          <w:color w:val="000000"/>
          <w:sz w:val="24"/>
          <w:szCs w:val="24"/>
          <w:lang w:eastAsia="ru-RU"/>
        </w:rPr>
        <w:t>(Выбрать несколько вариантов ответа)</w:t>
      </w:r>
      <w:r w:rsidRPr="00D85E0B">
        <w:rPr>
          <w:rFonts w:ascii="Times New Roman" w:eastAsia="Times New Roman" w:hAnsi="Times New Roman" w:cs="Times New Roman"/>
          <w:b/>
          <w:color w:val="000000"/>
          <w:sz w:val="24"/>
          <w:szCs w:val="24"/>
          <w:lang w:eastAsia="ru-RU"/>
        </w:rPr>
        <w:t xml:space="preserve">С какими веществами  взаимодействует </w:t>
      </w:r>
      <w:r w:rsidRPr="00D85E0B">
        <w:rPr>
          <w:rFonts w:ascii="Times New Roman" w:eastAsia="Times New Roman" w:hAnsi="Times New Roman" w:cs="Times New Roman"/>
          <w:b/>
          <w:color w:val="000000"/>
          <w:sz w:val="24"/>
          <w:szCs w:val="24"/>
          <w:lang w:val="en-US" w:eastAsia="ru-RU"/>
        </w:rPr>
        <w:t>HNO</w:t>
      </w:r>
      <w:r w:rsidRPr="00D85E0B">
        <w:rPr>
          <w:rFonts w:ascii="Times New Roman" w:eastAsia="Times New Roman" w:hAnsi="Times New Roman" w:cs="Times New Roman"/>
          <w:b/>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HCL</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Mg</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P</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s-ES" w:eastAsia="ru-RU"/>
        </w:rPr>
      </w:pPr>
      <w:r w:rsidRPr="00D85E0B">
        <w:rPr>
          <w:rFonts w:ascii="Times New Roman" w:eastAsia="Times New Roman" w:hAnsi="Times New Roman" w:cs="Times New Roman"/>
          <w:b/>
          <w:color w:val="000000"/>
          <w:sz w:val="24"/>
          <w:szCs w:val="24"/>
          <w:lang w:eastAsia="ru-RU"/>
        </w:rPr>
        <w:t>22</w:t>
      </w:r>
      <w:r w:rsidRPr="00D85E0B">
        <w:rPr>
          <w:rFonts w:ascii="Times New Roman" w:eastAsia="Times New Roman" w:hAnsi="Times New Roman" w:cs="Times New Roman"/>
          <w:b/>
          <w:color w:val="000000"/>
          <w:sz w:val="24"/>
          <w:szCs w:val="24"/>
          <w:lang w:val="es-ES" w:eastAsia="ru-RU"/>
        </w:rPr>
        <w:t xml:space="preserve">. </w:t>
      </w:r>
      <w:r w:rsidRPr="00D85E0B">
        <w:rPr>
          <w:rFonts w:ascii="Times New Roman" w:eastAsia="Times New Roman" w:hAnsi="Times New Roman" w:cs="Times New Roman"/>
          <w:i/>
          <w:color w:val="000000"/>
          <w:sz w:val="24"/>
          <w:szCs w:val="24"/>
          <w:lang w:eastAsia="ru-RU"/>
        </w:rPr>
        <w:t>(Выбрать несколько вариантов ответа)</w:t>
      </w:r>
      <w:r w:rsidRPr="00D85E0B">
        <w:rPr>
          <w:rFonts w:ascii="Times New Roman" w:eastAsia="Times New Roman" w:hAnsi="Times New Roman" w:cs="Times New Roman"/>
          <w:b/>
          <w:color w:val="000000"/>
          <w:sz w:val="24"/>
          <w:szCs w:val="24"/>
          <w:lang w:eastAsia="ru-RU"/>
        </w:rPr>
        <w:t>Выбрать</w:t>
      </w:r>
      <w:r w:rsidRPr="00D85E0B">
        <w:rPr>
          <w:rFonts w:ascii="Times New Roman" w:eastAsia="Times New Roman" w:hAnsi="Times New Roman" w:cs="Times New Roman"/>
          <w:b/>
          <w:color w:val="000000"/>
          <w:sz w:val="24"/>
          <w:szCs w:val="24"/>
          <w:lang w:val="es-ES" w:eastAsia="ru-RU"/>
        </w:rPr>
        <w:t xml:space="preserve"> </w:t>
      </w:r>
      <w:r w:rsidRPr="00D85E0B">
        <w:rPr>
          <w:rFonts w:ascii="Times New Roman" w:eastAsia="Times New Roman" w:hAnsi="Times New Roman" w:cs="Times New Roman"/>
          <w:b/>
          <w:color w:val="000000"/>
          <w:sz w:val="24"/>
          <w:szCs w:val="24"/>
          <w:lang w:eastAsia="ru-RU"/>
        </w:rPr>
        <w:t>кислоты</w:t>
      </w:r>
      <w:r w:rsidRPr="00D85E0B">
        <w:rPr>
          <w:rFonts w:ascii="Times New Roman" w:eastAsia="Times New Roman" w:hAnsi="Times New Roman" w:cs="Times New Roman"/>
          <w:b/>
          <w:color w:val="000000"/>
          <w:sz w:val="24"/>
          <w:szCs w:val="24"/>
          <w:lang w:val="es-ES"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s-ES" w:eastAsia="ru-RU"/>
        </w:rPr>
        <w:t>) MgCl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s-ES" w:eastAsia="ru-RU"/>
        </w:rPr>
        <w:t>) Al(OH)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s-ES" w:eastAsia="ru-RU"/>
        </w:rPr>
        <w:t>) 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PO</w:t>
      </w:r>
      <w:r w:rsidRPr="00D85E0B">
        <w:rPr>
          <w:rFonts w:ascii="Times New Roman" w:eastAsia="Times New Roman" w:hAnsi="Times New Roman" w:cs="Times New Roman"/>
          <w:color w:val="000000"/>
          <w:sz w:val="24"/>
          <w:szCs w:val="24"/>
          <w:vertAlign w:val="subscript"/>
          <w:lang w:val="es-ES" w:eastAsia="ru-RU"/>
        </w:rPr>
        <w:t>4</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s-ES" w:eastAsia="ru-RU"/>
        </w:rPr>
        <w:t xml:space="preserve">) HF     </w:t>
      </w: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s-ES" w:eastAsia="ru-RU"/>
        </w:rPr>
        <w:t xml:space="preserve">) NaOH    </w:t>
      </w:r>
      <w:r w:rsidRPr="00D85E0B">
        <w:rPr>
          <w:rFonts w:ascii="Times New Roman" w:eastAsia="Times New Roman" w:hAnsi="Times New Roman" w:cs="Times New Roman"/>
          <w:color w:val="000000"/>
          <w:sz w:val="24"/>
          <w:szCs w:val="24"/>
          <w:lang w:eastAsia="ru-RU"/>
        </w:rPr>
        <w:t>Е</w:t>
      </w:r>
      <w:r w:rsidRPr="00D85E0B">
        <w:rPr>
          <w:rFonts w:ascii="Times New Roman" w:eastAsia="Times New Roman" w:hAnsi="Times New Roman" w:cs="Times New Roman"/>
          <w:color w:val="000000"/>
          <w:sz w:val="24"/>
          <w:szCs w:val="24"/>
          <w:lang w:val="es-ES" w:eastAsia="ru-RU"/>
        </w:rPr>
        <w:t>) CO</w:t>
      </w:r>
      <w:r w:rsidRPr="00D85E0B">
        <w:rPr>
          <w:rFonts w:ascii="Times New Roman" w:eastAsia="Times New Roman" w:hAnsi="Times New Roman" w:cs="Times New Roman"/>
          <w:color w:val="000000"/>
          <w:sz w:val="24"/>
          <w:szCs w:val="24"/>
          <w:vertAlign w:val="subscript"/>
          <w:lang w:val="es-E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23. </w:t>
      </w:r>
      <w:r w:rsidRPr="00D85E0B">
        <w:rPr>
          <w:rFonts w:ascii="Times New Roman" w:eastAsia="Times New Roman" w:hAnsi="Times New Roman" w:cs="Times New Roman"/>
          <w:i/>
          <w:color w:val="000000"/>
          <w:sz w:val="24"/>
          <w:szCs w:val="24"/>
          <w:lang w:eastAsia="ru-RU"/>
        </w:rPr>
        <w:t>(Выбрать несколько вариантов ответа)</w:t>
      </w:r>
      <w:r w:rsidRPr="00D85E0B">
        <w:rPr>
          <w:rFonts w:ascii="Times New Roman" w:eastAsia="Times New Roman" w:hAnsi="Times New Roman" w:cs="Times New Roman"/>
          <w:b/>
          <w:color w:val="000000"/>
          <w:sz w:val="24"/>
          <w:szCs w:val="24"/>
          <w:lang w:eastAsia="ru-RU"/>
        </w:rPr>
        <w:t>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Для изготовления активированного угля используют различные углеродсодержащие материалы органического происхождения: торф, каменноугольный кокс, древесный и коксовый угли. В результате получают вещество, обладающее высокими адсорбирующими и каталитическими свойствами. Именно большое количество пор обуславливает мощную впитывающую способность активированного угля, который используют для поглощения токсических веществ, газообразных соединений. Однако при этом уголь слабо поглощает такие соединения, как щелочи и кислоты. Использование активированного угля эффективно впервые 12 часов после отравления. При отравлении, в том числе тяжелом, активированный уголь нужно принимать еще до промывания желудка. Принимать уголь нужно в расчете 1 таблетка на 10 кг веса. Попадая в организм уголь, подобно губке, впитывает в себя вредные вещества и спустя некоторое время естественным путем выводится вместе с ними.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Выбрать истинные суждения, согласно тексту.</w:t>
      </w:r>
      <w:r w:rsidRPr="00D85E0B">
        <w:rPr>
          <w:rFonts w:ascii="Times New Roman" w:eastAsia="Times New Roman" w:hAnsi="Times New Roman" w:cs="Times New Roman"/>
          <w:b/>
          <w:i/>
          <w:color w:val="000000"/>
          <w:sz w:val="24"/>
          <w:szCs w:val="24"/>
          <w:lang w:eastAsia="ru-RU"/>
        </w:rPr>
        <w:t>(Ответов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Активированный уголь делают из древесного угля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Лучше всего уголь использовать после промывания желудка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Активированный уголь эффективен при любых отравлениях</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Для подростка весом 60кг нужно выпить 3 таблетки угля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Для подростка весом 60кг нужно выпить 6 таблеток угля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lastRenderedPageBreak/>
        <w:t>Е) Активированный уголь является адсорбентом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Ж) Эффективнее использовать порошок угля  чем таблетки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val="es-E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ковалентная 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ионная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NaCl</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HCl</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Mg</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NO</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396"/>
      </w:tblGrid>
      <w:tr w:rsidR="00D85E0B" w:rsidRPr="00D85E0B" w:rsidTr="00B528AC">
        <w:trPr>
          <w:trHeight w:val="298"/>
          <w:jc w:val="center"/>
        </w:trPr>
        <w:tc>
          <w:tcPr>
            <w:tcW w:w="339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339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trHeight w:val="308"/>
          <w:jc w:val="center"/>
        </w:trPr>
        <w:tc>
          <w:tcPr>
            <w:tcW w:w="339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39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суспензия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порошок</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гель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мука     Б) компот     В) цукаты     Г) холодец</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748"/>
        <w:gridCol w:w="2392"/>
      </w:tblGrid>
      <w:tr w:rsidR="00D85E0B" w:rsidRPr="00D85E0B" w:rsidTr="00B528AC">
        <w:trPr>
          <w:trHeight w:val="392"/>
          <w:jc w:val="center"/>
        </w:trPr>
        <w:tc>
          <w:tcPr>
            <w:tcW w:w="22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74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39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trHeight w:val="405"/>
          <w:jc w:val="center"/>
        </w:trPr>
        <w:tc>
          <w:tcPr>
            <w:tcW w:w="22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74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39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10</w:t>
      </w:r>
      <w:r w:rsidRPr="00D85E0B">
        <w:rPr>
          <w:rFonts w:ascii="Times New Roman" w:eastAsia="Times New Roman" w:hAnsi="Times New Roman" w:cs="Times New Roman"/>
          <w:color w:val="000000"/>
          <w:sz w:val="24"/>
          <w:szCs w:val="24"/>
          <w:lang w:eastAsia="ru-RU"/>
        </w:rPr>
        <w:t xml:space="preserve">                                                        1) Алканы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12</w:t>
      </w:r>
      <w:r w:rsidRPr="00D85E0B">
        <w:rPr>
          <w:rFonts w:ascii="Times New Roman" w:eastAsia="Times New Roman" w:hAnsi="Times New Roman" w:cs="Times New Roman"/>
          <w:color w:val="000000"/>
          <w:sz w:val="24"/>
          <w:szCs w:val="24"/>
          <w:lang w:eastAsia="ru-RU"/>
        </w:rPr>
        <w:t xml:space="preserve">                                                        2) Алкены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 xml:space="preserve">6 </w:t>
      </w:r>
      <w:r w:rsidRPr="00D85E0B">
        <w:rPr>
          <w:rFonts w:ascii="Times New Roman" w:eastAsia="Times New Roman" w:hAnsi="Times New Roman" w:cs="Times New Roman"/>
          <w:color w:val="000000"/>
          <w:sz w:val="24"/>
          <w:szCs w:val="24"/>
          <w:lang w:eastAsia="ru-RU"/>
        </w:rPr>
        <w:t xml:space="preserve">                                                         3) Алкины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sidRPr="00D85E0B">
        <w:rPr>
          <w:rFonts w:ascii="Times New Roman" w:eastAsia="Times New Roman" w:hAnsi="Times New Roman" w:cs="Times New Roman"/>
          <w:noProof/>
          <w:color w:val="000000"/>
          <w:sz w:val="24"/>
          <w:szCs w:val="24"/>
          <w:lang w:eastAsia="ru-RU"/>
        </w:rPr>
        <w:drawing>
          <wp:inline distT="0" distB="0" distL="0" distR="0" wp14:anchorId="6A0527BF" wp14:editId="62D2BBAD">
            <wp:extent cx="1095375" cy="431800"/>
            <wp:effectExtent l="0" t="0" r="9525" b="6350"/>
            <wp:docPr id="69" name="Рисунок 6" descr="Описание: Описание: Описание: Описание: http://im7-tub-ru.yandex.net/i?id=524780583-0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Описание: Описание: http://im7-tub-ru.yandex.net/i?id=524780583-02-72&amp;n=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5375" cy="43180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предельные углеводороды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4976CE43" wp14:editId="6DD3C830">
            <wp:extent cx="904240" cy="723265"/>
            <wp:effectExtent l="0" t="0" r="0" b="635"/>
            <wp:docPr id="68" name="Рисунок 7" descr="Описание: Описание: Описание: Описание: http://im6-tub-ru.yandex.net/i?id=338894045-4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Описание: Описание: Описание: http://im6-tub-ru.yandex.net/i?id=338894045-43-72&amp;n=21"/>
                    <pic:cNvPicPr>
                      <a:picLocks noChangeAspect="1" noChangeArrowheads="1"/>
                    </pic:cNvPicPr>
                  </pic:nvPicPr>
                  <pic:blipFill>
                    <a:blip r:embed="rId9">
                      <a:extLst>
                        <a:ext uri="{28A0092B-C50C-407E-A947-70E740481C1C}">
                          <a14:useLocalDpi xmlns:a14="http://schemas.microsoft.com/office/drawing/2010/main" val="0"/>
                        </a:ext>
                      </a:extLst>
                    </a:blip>
                    <a:srcRect l="68414" b="15190"/>
                    <a:stretch>
                      <a:fillRect/>
                    </a:stretch>
                  </pic:blipFill>
                  <pic:spPr bwMode="auto">
                    <a:xfrm>
                      <a:off x="0" y="0"/>
                      <a:ext cx="904240" cy="72326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Б) циклопарафины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70B3D032" wp14:editId="3D470A9F">
            <wp:extent cx="1165860" cy="683260"/>
            <wp:effectExtent l="0" t="0" r="0" b="2540"/>
            <wp:docPr id="67" name="Рисунок 8" descr="Описание: Описание: Описание: Описание: http://im7-tub-ru.yandex.net/i?id=472701014-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Описание: http://im7-tub-ru.yandex.net/i?id=472701014-59-72&amp;n=21"/>
                    <pic:cNvPicPr>
                      <a:picLocks noChangeAspect="1" noChangeArrowheads="1"/>
                    </pic:cNvPicPr>
                  </pic:nvPicPr>
                  <pic:blipFill>
                    <a:blip r:embed="rId10">
                      <a:extLst>
                        <a:ext uri="{28A0092B-C50C-407E-A947-70E740481C1C}">
                          <a14:useLocalDpi xmlns:a14="http://schemas.microsoft.com/office/drawing/2010/main" val="0"/>
                        </a:ext>
                      </a:extLst>
                    </a:blip>
                    <a:srcRect l="59180" t="52238"/>
                    <a:stretch>
                      <a:fillRect/>
                    </a:stretch>
                  </pic:blipFill>
                  <pic:spPr bwMode="auto">
                    <a:xfrm>
                      <a:off x="0" y="0"/>
                      <a:ext cx="1165860" cy="68326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альдегиды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696F445C" wp14:editId="6C9E6C03">
            <wp:extent cx="1386840" cy="753745"/>
            <wp:effectExtent l="0" t="0" r="3810" b="8255"/>
            <wp:docPr id="66" name="Рисунок 9" descr="Описание: Описание: Описание: Описание: http://im6-tub-ru.yandex.net/i?id=465007242-54-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Описание: Описание: Описание: http://im6-tub-ru.yandex.net/i?id=465007242-54-72&amp;n=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6840" cy="75374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ацетиленовые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С</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21. В 15%-ном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мас</w:t>
      </w:r>
      <w:r w:rsidRPr="00D85E0B">
        <w:rPr>
          <w:rFonts w:ascii="Times New Roman" w:eastAsia="Times New Roman" w:hAnsi="Times New Roman" w:cs="Times New Roman"/>
          <w:b/>
          <w:color w:val="000000"/>
          <w:sz w:val="24"/>
          <w:szCs w:val="24"/>
          <w:lang w:eastAsia="ru-RU"/>
        </w:rPr>
        <w:softHyphen/>
        <w:t>сой 300 г добавили 30г. Рас</w:t>
      </w:r>
      <w:r w:rsidRPr="00D85E0B">
        <w:rPr>
          <w:rFonts w:ascii="Times New Roman" w:eastAsia="Times New Roman" w:hAnsi="Times New Roman" w:cs="Times New Roman"/>
          <w:b/>
          <w:color w:val="000000"/>
          <w:sz w:val="24"/>
          <w:szCs w:val="24"/>
          <w:lang w:eastAsia="ru-RU"/>
        </w:rPr>
        <w:softHyphen/>
        <w:t>счи</w:t>
      </w:r>
      <w:r w:rsidRPr="00D85E0B">
        <w:rPr>
          <w:rFonts w:ascii="Times New Roman" w:eastAsia="Times New Roman" w:hAnsi="Times New Roman" w:cs="Times New Roman"/>
          <w:b/>
          <w:color w:val="000000"/>
          <w:sz w:val="24"/>
          <w:szCs w:val="24"/>
          <w:lang w:eastAsia="ru-RU"/>
        </w:rPr>
        <w:softHyphen/>
        <w:t>тай</w:t>
      </w:r>
      <w:r w:rsidRPr="00D85E0B">
        <w:rPr>
          <w:rFonts w:ascii="Times New Roman" w:eastAsia="Times New Roman" w:hAnsi="Times New Roman" w:cs="Times New Roman"/>
          <w:b/>
          <w:color w:val="000000"/>
          <w:sz w:val="24"/>
          <w:szCs w:val="24"/>
          <w:lang w:eastAsia="ru-RU"/>
        </w:rPr>
        <w:softHyphen/>
        <w:t>те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сер</w:t>
      </w:r>
      <w:r w:rsidRPr="00D85E0B">
        <w:rPr>
          <w:rFonts w:ascii="Times New Roman" w:eastAsia="Times New Roman" w:hAnsi="Times New Roman" w:cs="Times New Roman"/>
          <w:b/>
          <w:color w:val="000000"/>
          <w:sz w:val="24"/>
          <w:szCs w:val="24"/>
          <w:lang w:eastAsia="ru-RU"/>
        </w:rPr>
        <w:softHyphen/>
        <w:t>ной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в по</w:t>
      </w:r>
      <w:r w:rsidRPr="00D85E0B">
        <w:rPr>
          <w:rFonts w:ascii="Times New Roman" w:eastAsia="Times New Roman" w:hAnsi="Times New Roman" w:cs="Times New Roman"/>
          <w:b/>
          <w:color w:val="000000"/>
          <w:sz w:val="24"/>
          <w:szCs w:val="24"/>
          <w:lang w:eastAsia="ru-RU"/>
        </w:rPr>
        <w:softHyphen/>
        <w:t>лу</w:t>
      </w:r>
      <w:r w:rsidRPr="00D85E0B">
        <w:rPr>
          <w:rFonts w:ascii="Times New Roman" w:eastAsia="Times New Roman" w:hAnsi="Times New Roman" w:cs="Times New Roman"/>
          <w:b/>
          <w:color w:val="000000"/>
          <w:sz w:val="24"/>
          <w:szCs w:val="24"/>
          <w:lang w:eastAsia="ru-RU"/>
        </w:rPr>
        <w:softHyphen/>
        <w:t>чен</w:t>
      </w:r>
      <w:r w:rsidRPr="00D85E0B">
        <w:rPr>
          <w:rFonts w:ascii="Times New Roman" w:eastAsia="Times New Roman" w:hAnsi="Times New Roman" w:cs="Times New Roman"/>
          <w:b/>
          <w:color w:val="000000"/>
          <w:sz w:val="24"/>
          <w:szCs w:val="24"/>
          <w:lang w:eastAsia="ru-RU"/>
        </w:rPr>
        <w:softHyphen/>
        <w:t>ном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30.Записать два изомера и два гомолога для 2- метил пентана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31.Осуществить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CH3 ─  CH3  →  CH2 ═CH2 → CH ≡CH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ab/>
        <w:t>Вариант 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Двухосновная бескислородная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r w:rsidRPr="00D85E0B">
        <w:rPr>
          <w:rFonts w:ascii="Times New Roman" w:eastAsia="Times New Roman" w:hAnsi="Times New Roman" w:cs="Times New Roman"/>
          <w:b/>
          <w:color w:val="000000"/>
          <w:sz w:val="24"/>
          <w:szCs w:val="24"/>
          <w:lang w:val="en-US" w:eastAsia="ru-RU"/>
        </w:rPr>
        <w:t>CuSO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NaOH</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9        Б)  8          В)  10         Г)  12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и  </w:t>
      </w:r>
      <w:r w:rsidRPr="00D85E0B">
        <w:rPr>
          <w:rFonts w:ascii="Times New Roman" w:eastAsia="Times New Roman" w:hAnsi="Times New Roman" w:cs="Times New Roman"/>
          <w:b/>
          <w:color w:val="000000"/>
          <w:sz w:val="24"/>
          <w:szCs w:val="24"/>
          <w:lang w:val="en-US" w:eastAsia="ru-RU"/>
        </w:rPr>
        <w:t>NaCl</w:t>
      </w:r>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KCL</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K</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NaCl</w:t>
      </w:r>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и  1      Б)  2 и 2       В)  1 и 2     Г) 1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главных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P</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Te</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W</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Sc</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Ga</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Ag</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Na</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Неметаллические свойства увеличиваются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As</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Br</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I</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Ti</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Sc</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Ag</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Au</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Самый активный  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Ba</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Массовая доля магния в </w:t>
      </w:r>
      <w:r w:rsidRPr="00D85E0B">
        <w:rPr>
          <w:rFonts w:ascii="Times New Roman" w:eastAsia="Times New Roman" w:hAnsi="Times New Roman" w:cs="Times New Roman"/>
          <w:b/>
          <w:color w:val="000000"/>
          <w:sz w:val="24"/>
          <w:szCs w:val="24"/>
          <w:lang w:val="en-US" w:eastAsia="ru-RU"/>
        </w:rPr>
        <w:t>MgI</w:t>
      </w:r>
      <w:r w:rsidRPr="00D85E0B">
        <w:rPr>
          <w:rFonts w:ascii="Times New Roman" w:eastAsia="Times New Roman" w:hAnsi="Times New Roman" w:cs="Times New Roman"/>
          <w:b/>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18,5 %     Б)  15,8 %    В) 50 %     Г)  63%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Максимальная валентность атома  </w:t>
      </w:r>
      <w:r w:rsidRPr="00D85E0B">
        <w:rPr>
          <w:rFonts w:ascii="Times New Roman" w:eastAsia="Times New Roman" w:hAnsi="Times New Roman" w:cs="Times New Roman"/>
          <w:b/>
          <w:color w:val="000000"/>
          <w:sz w:val="24"/>
          <w:szCs w:val="24"/>
          <w:lang w:val="en-US" w:eastAsia="ru-RU"/>
        </w:rPr>
        <w:t>Ga</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5              Б)  2              В)  1                    Г)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9. Относительная молекулярная масса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62 ат. ед. м.     Б)  39 ат. ед. м.      В)  62         Г)  39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Электронное строение атома серы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5</w:t>
      </w:r>
      <w:r w:rsidRPr="00D85E0B">
        <w:rPr>
          <w:rFonts w:ascii="Times New Roman" w:eastAsia="Times New Roman" w:hAnsi="Times New Roman" w:cs="Times New Roman"/>
          <w:color w:val="000000"/>
          <w:sz w:val="24"/>
          <w:szCs w:val="24"/>
          <w:vertAlign w:val="superscript"/>
          <w:lang w:val="en-US" w:eastAsia="ru-RU"/>
        </w:rPr>
        <w:tab/>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 xml:space="preserve">4 </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Количество элементов в 6 периоде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18        Б)   32         В)  24               Г) 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12. Максимальное число электронов на четвертом энергетическом уровне: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14;          Б) 32;             В) 26;              Г) 18.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Число нейтронов в атоме марганца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25;           Б) 29;             В) 30;               Г) 55.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14. В группе сверху вниз уменьшается</w:t>
      </w:r>
      <w:r w:rsidRPr="00D85E0B">
        <w:rPr>
          <w:rFonts w:ascii="Times New Roman" w:eastAsia="Times New Roman" w:hAnsi="Times New Roman" w:cs="Times New Roman"/>
          <w:b/>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высшая степень окисления     Б) число валентных электронов</w:t>
      </w:r>
      <w:r w:rsidRPr="00D85E0B">
        <w:rPr>
          <w:rFonts w:ascii="Times New Roman" w:eastAsia="Times New Roman" w:hAnsi="Times New Roman" w:cs="Times New Roman"/>
          <w:color w:val="000000"/>
          <w:sz w:val="24"/>
          <w:szCs w:val="24"/>
          <w:lang w:eastAsia="ru-RU"/>
        </w:rPr>
        <w:br/>
        <w:t>В) радиус атома                            Г) активность неметаллов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15. Степень окисления атома углерода в соединении </w:t>
      </w:r>
      <w:r w:rsidRPr="00D85E0B">
        <w:rPr>
          <w:rFonts w:ascii="Times New Roman" w:eastAsia="Times New Roman" w:hAnsi="Times New Roman" w:cs="Times New Roman"/>
          <w:b/>
          <w:bCs/>
          <w:color w:val="000000"/>
          <w:sz w:val="24"/>
          <w:szCs w:val="24"/>
          <w:lang w:eastAsia="ru-RU"/>
        </w:rPr>
        <w:t>C</w:t>
      </w:r>
      <w:r w:rsidRPr="00D85E0B">
        <w:rPr>
          <w:rFonts w:ascii="Times New Roman" w:eastAsia="Times New Roman" w:hAnsi="Times New Roman" w:cs="Times New Roman"/>
          <w:b/>
          <w:bCs/>
          <w:color w:val="000000"/>
          <w:sz w:val="24"/>
          <w:szCs w:val="24"/>
          <w:vertAlign w:val="subscript"/>
          <w:lang w:eastAsia="ru-RU"/>
        </w:rPr>
        <w:t>2</w:t>
      </w:r>
      <w:r w:rsidRPr="00D85E0B">
        <w:rPr>
          <w:rFonts w:ascii="Times New Roman" w:eastAsia="Times New Roman" w:hAnsi="Times New Roman" w:cs="Times New Roman"/>
          <w:b/>
          <w:bCs/>
          <w:color w:val="000000"/>
          <w:sz w:val="24"/>
          <w:szCs w:val="24"/>
          <w:lang w:eastAsia="ru-RU"/>
        </w:rPr>
        <w:t>H</w:t>
      </w:r>
      <w:r w:rsidRPr="00D85E0B">
        <w:rPr>
          <w:rFonts w:ascii="Times New Roman" w:eastAsia="Times New Roman" w:hAnsi="Times New Roman" w:cs="Times New Roman"/>
          <w:b/>
          <w:bCs/>
          <w:color w:val="000000"/>
          <w:sz w:val="24"/>
          <w:szCs w:val="24"/>
          <w:vertAlign w:val="subscript"/>
          <w:lang w:eastAsia="ru-RU"/>
        </w:rPr>
        <w:t>5</w:t>
      </w:r>
      <w:r w:rsidRPr="00D85E0B">
        <w:rPr>
          <w:rFonts w:ascii="Times New Roman" w:eastAsia="Times New Roman" w:hAnsi="Times New Roman" w:cs="Times New Roman"/>
          <w:b/>
          <w:bCs/>
          <w:color w:val="000000"/>
          <w:sz w:val="24"/>
          <w:szCs w:val="24"/>
          <w:lang w:eastAsia="ru-RU"/>
        </w:rPr>
        <w:t>NH</w:t>
      </w:r>
      <w:r w:rsidRPr="00D85E0B">
        <w:rPr>
          <w:rFonts w:ascii="Times New Roman" w:eastAsia="Times New Roman" w:hAnsi="Times New Roman" w:cs="Times New Roman"/>
          <w:b/>
          <w:bCs/>
          <w:color w:val="000000"/>
          <w:sz w:val="24"/>
          <w:szCs w:val="24"/>
          <w:vertAlign w:val="subscript"/>
          <w:lang w:eastAsia="ru-RU"/>
        </w:rPr>
        <w:t xml:space="preserve">2  </w:t>
      </w:r>
      <w:r w:rsidRPr="00D85E0B">
        <w:rPr>
          <w:rFonts w:ascii="Times New Roman" w:eastAsia="Times New Roman" w:hAnsi="Times New Roman" w:cs="Times New Roman"/>
          <w:b/>
          <w:color w:val="000000"/>
          <w:sz w:val="24"/>
          <w:szCs w:val="24"/>
          <w:lang w:eastAsia="ru-RU"/>
        </w:rPr>
        <w:t>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Б)   - 4         В)  +1       Г) +4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16. Сокращённое ионное уравнение:  </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Cu</w:t>
      </w:r>
      <w:r w:rsidRPr="00D85E0B">
        <w:rPr>
          <w:rFonts w:ascii="Times New Roman" w:eastAsia="Times New Roman" w:hAnsi="Times New Roman" w:cs="Times New Roman"/>
          <w:b/>
          <w:color w:val="000000"/>
          <w:sz w:val="24"/>
          <w:szCs w:val="24"/>
          <w:vertAlign w:val="superscript"/>
          <w:lang w:eastAsia="ru-RU"/>
        </w:rPr>
        <w:t>2+</w:t>
      </w:r>
      <w:r w:rsidRPr="00D85E0B">
        <w:rPr>
          <w:rFonts w:ascii="Times New Roman" w:eastAsia="Times New Roman" w:hAnsi="Times New Roman" w:cs="Times New Roman"/>
          <w:b/>
          <w:color w:val="000000"/>
          <w:sz w:val="24"/>
          <w:szCs w:val="24"/>
          <w:lang w:eastAsia="ru-RU"/>
        </w:rPr>
        <w:t xml:space="preserve"> + 2OH</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b/>
          <w:color w:val="000000"/>
          <w:sz w:val="24"/>
          <w:szCs w:val="24"/>
          <w:lang w:eastAsia="ru-RU"/>
        </w:rPr>
        <w:t xml:space="preserve"> = Cu(OH)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соответствует</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взаимодействию</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CuCO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+ 2NaOH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CuSiO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LiOH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CuCl</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Fe(OH)</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Cu(NO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+ 2NaOH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бутена-2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A)</w:t>
      </w:r>
      <w:r w:rsidRPr="00D85E0B">
        <w:rPr>
          <w:rFonts w:ascii="Times New Roman" w:eastAsia="Times New Roman" w:hAnsi="Times New Roman" w:cs="Times New Roman"/>
          <w:color w:val="000000"/>
          <w:sz w:val="24"/>
          <w:szCs w:val="24"/>
          <w:lang w:eastAsia="ru-RU"/>
        </w:rPr>
        <w:tab/>
        <w:t>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CН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eastAsia="ru-RU"/>
        </w:rPr>
        <w:tab/>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eastAsia="ru-RU"/>
        </w:rPr>
        <w:tab/>
        <w:t xml:space="preserve">                Г)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ab/>
        <w:t xml:space="preserve">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18. Из</w:t>
      </w:r>
      <w:r w:rsidRPr="00D85E0B">
        <w:rPr>
          <w:rFonts w:ascii="Times New Roman" w:eastAsia="Times New Roman" w:hAnsi="Times New Roman" w:cs="Times New Roman"/>
          <w:b/>
          <w:color w:val="000000"/>
          <w:sz w:val="24"/>
          <w:szCs w:val="24"/>
          <w:lang w:eastAsia="ru-RU"/>
        </w:rPr>
        <w:softHyphen/>
        <w:t>ме</w:t>
      </w:r>
      <w:r w:rsidRPr="00D85E0B">
        <w:rPr>
          <w:rFonts w:ascii="Times New Roman" w:eastAsia="Times New Roman" w:hAnsi="Times New Roman" w:cs="Times New Roman"/>
          <w:b/>
          <w:color w:val="000000"/>
          <w:sz w:val="24"/>
          <w:szCs w:val="24"/>
          <w:lang w:eastAsia="ru-RU"/>
        </w:rPr>
        <w:softHyphen/>
        <w:t>не</w:t>
      </w:r>
      <w:r w:rsidRPr="00D85E0B">
        <w:rPr>
          <w:rFonts w:ascii="Times New Roman" w:eastAsia="Times New Roman" w:hAnsi="Times New Roman" w:cs="Times New Roman"/>
          <w:b/>
          <w:color w:val="000000"/>
          <w:sz w:val="24"/>
          <w:szCs w:val="24"/>
          <w:lang w:eastAsia="ru-RU"/>
        </w:rPr>
        <w:softHyphen/>
        <w:t>ние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прак</w:t>
      </w:r>
      <w:r w:rsidRPr="00D85E0B">
        <w:rPr>
          <w:rFonts w:ascii="Times New Roman" w:eastAsia="Times New Roman" w:hAnsi="Times New Roman" w:cs="Times New Roman"/>
          <w:b/>
          <w:color w:val="000000"/>
          <w:sz w:val="24"/>
          <w:szCs w:val="24"/>
          <w:lang w:eastAsia="ru-RU"/>
        </w:rPr>
        <w:softHyphen/>
        <w:t>ти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ски не вли</w:t>
      </w:r>
      <w:r w:rsidRPr="00D85E0B">
        <w:rPr>
          <w:rFonts w:ascii="Times New Roman" w:eastAsia="Times New Roman" w:hAnsi="Times New Roman" w:cs="Times New Roman"/>
          <w:b/>
          <w:color w:val="000000"/>
          <w:sz w:val="24"/>
          <w:szCs w:val="24"/>
          <w:lang w:eastAsia="ru-RU"/>
        </w:rPr>
        <w:softHyphen/>
        <w:t>я</w:t>
      </w:r>
      <w:r w:rsidRPr="00D85E0B">
        <w:rPr>
          <w:rFonts w:ascii="Times New Roman" w:eastAsia="Times New Roman" w:hAnsi="Times New Roman" w:cs="Times New Roman"/>
          <w:b/>
          <w:color w:val="000000"/>
          <w:sz w:val="24"/>
          <w:szCs w:val="24"/>
          <w:lang w:eastAsia="ru-RU"/>
        </w:rPr>
        <w:softHyphen/>
        <w:t>ет на сме</w:t>
      </w:r>
      <w:r w:rsidRPr="00D85E0B">
        <w:rPr>
          <w:rFonts w:ascii="Times New Roman" w:eastAsia="Times New Roman" w:hAnsi="Times New Roman" w:cs="Times New Roman"/>
          <w:b/>
          <w:color w:val="000000"/>
          <w:sz w:val="24"/>
          <w:szCs w:val="24"/>
          <w:lang w:eastAsia="ru-RU"/>
        </w:rPr>
        <w:softHyphen/>
        <w:t>ще</w:t>
      </w:r>
      <w:r w:rsidRPr="00D85E0B">
        <w:rPr>
          <w:rFonts w:ascii="Times New Roman" w:eastAsia="Times New Roman" w:hAnsi="Times New Roman" w:cs="Times New Roman"/>
          <w:b/>
          <w:color w:val="000000"/>
          <w:sz w:val="24"/>
          <w:szCs w:val="24"/>
          <w:lang w:eastAsia="ru-RU"/>
        </w:rPr>
        <w:softHyphen/>
        <w:t>ние хи</w:t>
      </w:r>
      <w:r w:rsidRPr="00D85E0B">
        <w:rPr>
          <w:rFonts w:ascii="Times New Roman" w:eastAsia="Times New Roman" w:hAnsi="Times New Roman" w:cs="Times New Roman"/>
          <w:b/>
          <w:color w:val="000000"/>
          <w:sz w:val="24"/>
          <w:szCs w:val="24"/>
          <w:lang w:eastAsia="ru-RU"/>
        </w:rPr>
        <w:softHyphen/>
        <w:t>ми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ско</w:t>
      </w:r>
      <w:r w:rsidRPr="00D85E0B">
        <w:rPr>
          <w:rFonts w:ascii="Times New Roman" w:eastAsia="Times New Roman" w:hAnsi="Times New Roman" w:cs="Times New Roman"/>
          <w:b/>
          <w:color w:val="000000"/>
          <w:sz w:val="24"/>
          <w:szCs w:val="24"/>
          <w:lang w:eastAsia="ru-RU"/>
        </w:rPr>
        <w:softHyphen/>
        <w:t>го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сия в системе..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s-ES" w:eastAsia="ru-RU"/>
        </w:rPr>
        <w:t>) N</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+ 3H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14A2B331" wp14:editId="40C11B45">
            <wp:extent cx="140970" cy="140970"/>
            <wp:effectExtent l="0" t="0" r="0" b="0"/>
            <wp:docPr id="65" name="Рисунок 24"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2NH</w:t>
      </w:r>
      <w:r w:rsidRPr="00D85E0B">
        <w:rPr>
          <w:rFonts w:ascii="Times New Roman" w:eastAsia="Times New Roman" w:hAnsi="Times New Roman" w:cs="Times New Roman"/>
          <w:color w:val="000000"/>
          <w:sz w:val="24"/>
          <w:szCs w:val="24"/>
          <w:vertAlign w:val="subscript"/>
          <w:lang w:val="es-E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s-ES" w:eastAsia="ru-RU"/>
        </w:rPr>
        <w:t>) 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O</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4B3FEFF2" wp14:editId="6EE4F47F">
            <wp:extent cx="140970" cy="140970"/>
            <wp:effectExtent l="0" t="0" r="0" b="0"/>
            <wp:docPr id="64" name="Рисунок 23"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 xml:space="preserve"> 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s-ES" w:eastAsia="ru-RU"/>
        </w:rPr>
        <w:t>) 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6084A751" wp14:editId="5C13BFF1">
            <wp:extent cx="140970" cy="140970"/>
            <wp:effectExtent l="0" t="0" r="0" b="0"/>
            <wp:docPr id="63" name="Рисунок 22"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 xml:space="preserve"> 2HCl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eastAsia="ru-RU"/>
        </w:rPr>
      </w:pPr>
      <w:r w:rsidRPr="00D85E0B">
        <w:rPr>
          <w:rFonts w:ascii="Times New Roman" w:eastAsia="Times New Roman" w:hAnsi="Times New Roman" w:cs="Times New Roman"/>
          <w:color w:val="000000"/>
          <w:sz w:val="24"/>
          <w:szCs w:val="24"/>
          <w:lang w:eastAsia="ru-RU"/>
        </w:rPr>
        <w:t xml:space="preserve">Г) </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7CB76181" wp14:editId="222493B7">
            <wp:extent cx="140970" cy="140970"/>
            <wp:effectExtent l="0" t="0" r="0" b="0"/>
            <wp:docPr id="62" name="Рисунок 21"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 «Бесцветный газ, легче воздуха,  не имеет запаха, входит в состав природного газа»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этилен        Б) нефть         В)  глицерин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7043A513" wp14:editId="6E20C2AF">
            <wp:extent cx="2853690" cy="964565"/>
            <wp:effectExtent l="0" t="0" r="3810" b="6985"/>
            <wp:docPr id="61" name="Рисунок 6" descr="Описание: Описание: http://im8-tub-ru.yandex.net/i?id=85992990-65-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http://im8-tub-ru.yandex.net/i?id=85992990-65-72&amp;n=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3690" cy="964565"/>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3метил гексан                       б) 4 пропил  гексан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3 пропил гексан                    г) 2 метил 3 этил гексан</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21.</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С какими веществами  взаимодействует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KOH</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KCl</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s-ES" w:eastAsia="ru-RU"/>
        </w:rPr>
      </w:pPr>
      <w:r w:rsidRPr="00D85E0B">
        <w:rPr>
          <w:rFonts w:ascii="Times New Roman" w:eastAsia="Times New Roman" w:hAnsi="Times New Roman" w:cs="Times New Roman"/>
          <w:b/>
          <w:color w:val="000000"/>
          <w:sz w:val="24"/>
          <w:szCs w:val="24"/>
          <w:lang w:eastAsia="ru-RU"/>
        </w:rPr>
        <w:t xml:space="preserve">22.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Выбрать</w:t>
      </w:r>
      <w:r w:rsidRPr="00D85E0B">
        <w:rPr>
          <w:rFonts w:ascii="Times New Roman" w:eastAsia="Times New Roman" w:hAnsi="Times New Roman" w:cs="Times New Roman"/>
          <w:b/>
          <w:color w:val="000000"/>
          <w:sz w:val="24"/>
          <w:szCs w:val="24"/>
          <w:lang w:val="es-ES" w:eastAsia="ru-RU"/>
        </w:rPr>
        <w:t xml:space="preserve">  </w:t>
      </w:r>
      <w:r w:rsidRPr="00D85E0B">
        <w:rPr>
          <w:rFonts w:ascii="Times New Roman" w:eastAsia="Times New Roman" w:hAnsi="Times New Roman" w:cs="Times New Roman"/>
          <w:b/>
          <w:color w:val="000000"/>
          <w:sz w:val="24"/>
          <w:szCs w:val="24"/>
          <w:lang w:eastAsia="ru-RU"/>
        </w:rPr>
        <w:t>соли</w:t>
      </w:r>
      <w:r w:rsidRPr="00D85E0B">
        <w:rPr>
          <w:rFonts w:ascii="Times New Roman" w:eastAsia="Times New Roman" w:hAnsi="Times New Roman" w:cs="Times New Roman"/>
          <w:b/>
          <w:color w:val="000000"/>
          <w:sz w:val="24"/>
          <w:szCs w:val="24"/>
          <w:lang w:val="es-ES"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s-ES" w:eastAsia="ru-RU"/>
        </w:rPr>
        <w:t>) Ba(NO</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Б</w:t>
      </w:r>
      <w:r w:rsidRPr="00D85E0B">
        <w:rPr>
          <w:rFonts w:ascii="Times New Roman" w:eastAsia="Times New Roman" w:hAnsi="Times New Roman" w:cs="Times New Roman"/>
          <w:color w:val="000000"/>
          <w:sz w:val="24"/>
          <w:szCs w:val="24"/>
          <w:lang w:val="es-ES" w:eastAsia="ru-RU"/>
        </w:rPr>
        <w:t>) AL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В</w:t>
      </w:r>
      <w:r w:rsidRPr="00D85E0B">
        <w:rPr>
          <w:rFonts w:ascii="Times New Roman" w:eastAsia="Times New Roman" w:hAnsi="Times New Roman" w:cs="Times New Roman"/>
          <w:color w:val="000000"/>
          <w:sz w:val="24"/>
          <w:szCs w:val="24"/>
          <w:lang w:val="es-ES" w:eastAsia="ru-RU"/>
        </w:rPr>
        <w:t>) P</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w:t>
      </w:r>
      <w:r w:rsidRPr="00D85E0B">
        <w:rPr>
          <w:rFonts w:ascii="Times New Roman" w:eastAsia="Times New Roman" w:hAnsi="Times New Roman" w:cs="Times New Roman"/>
          <w:color w:val="000000"/>
          <w:sz w:val="24"/>
          <w:szCs w:val="24"/>
          <w:vertAlign w:val="subscript"/>
          <w:lang w:val="es-ES" w:eastAsia="ru-RU"/>
        </w:rPr>
        <w:t>5</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s-ES" w:eastAsia="ru-RU"/>
        </w:rPr>
        <w:t>) AL(OH)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s-ES" w:eastAsia="ru-RU"/>
        </w:rPr>
        <w:t>) MgCL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Е</w:t>
      </w:r>
      <w:r w:rsidRPr="00D85E0B">
        <w:rPr>
          <w:rFonts w:ascii="Times New Roman" w:eastAsia="Times New Roman" w:hAnsi="Times New Roman" w:cs="Times New Roman"/>
          <w:color w:val="000000"/>
          <w:sz w:val="24"/>
          <w:szCs w:val="24"/>
          <w:lang w:val="es-ES" w:eastAsia="ru-RU"/>
        </w:rPr>
        <w:t>) Fe(OH)</w:t>
      </w:r>
      <w:r w:rsidRPr="00D85E0B">
        <w:rPr>
          <w:rFonts w:ascii="Times New Roman" w:eastAsia="Times New Roman" w:hAnsi="Times New Roman" w:cs="Times New Roman"/>
          <w:color w:val="000000"/>
          <w:sz w:val="24"/>
          <w:szCs w:val="24"/>
          <w:vertAlign w:val="subscript"/>
          <w:lang w:val="es-E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23.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r w:rsidRPr="00D85E0B">
        <w:rPr>
          <w:rFonts w:ascii="Times New Roman" w:eastAsia="Times New Roman" w:hAnsi="Times New Roman" w:cs="Times New Roman"/>
          <w:color w:val="000000"/>
          <w:sz w:val="24"/>
          <w:szCs w:val="24"/>
          <w:lang w:eastAsia="ru-RU"/>
        </w:rPr>
        <w:t>Вода с большим содержанием солей называется </w:t>
      </w:r>
      <w:r w:rsidRPr="00D85E0B">
        <w:rPr>
          <w:rFonts w:ascii="Times New Roman" w:eastAsia="Times New Roman" w:hAnsi="Times New Roman" w:cs="Times New Roman"/>
          <w:iCs/>
          <w:color w:val="000000"/>
          <w:sz w:val="24"/>
          <w:szCs w:val="24"/>
          <w:lang w:eastAsia="ru-RU"/>
        </w:rPr>
        <w:t>жёсткой</w:t>
      </w:r>
      <w:r w:rsidRPr="00D85E0B">
        <w:rPr>
          <w:rFonts w:ascii="Times New Roman" w:eastAsia="Times New Roman" w:hAnsi="Times New Roman" w:cs="Times New Roman"/>
          <w:color w:val="000000"/>
          <w:sz w:val="24"/>
          <w:szCs w:val="24"/>
          <w:lang w:eastAsia="ru-RU"/>
        </w:rPr>
        <w:t>. Различают </w:t>
      </w:r>
      <w:r w:rsidRPr="00D85E0B">
        <w:rPr>
          <w:rFonts w:ascii="Times New Roman" w:eastAsia="Times New Roman" w:hAnsi="Times New Roman" w:cs="Times New Roman"/>
          <w:iCs/>
          <w:color w:val="000000"/>
          <w:sz w:val="24"/>
          <w:szCs w:val="24"/>
          <w:lang w:eastAsia="ru-RU"/>
        </w:rPr>
        <w:t>временную жёсткость</w:t>
      </w:r>
      <w:r w:rsidRPr="00D85E0B">
        <w:rPr>
          <w:rFonts w:ascii="Times New Roman" w:eastAsia="Times New Roman" w:hAnsi="Times New Roman" w:cs="Times New Roman"/>
          <w:color w:val="000000"/>
          <w:sz w:val="24"/>
          <w:szCs w:val="24"/>
          <w:lang w:eastAsia="ru-RU"/>
        </w:rPr>
        <w:t xml:space="preserve">, обусловленную </w:t>
      </w:r>
      <w:hyperlink r:id="rId13" w:tooltip="Гидрокарбонаты" w:history="1">
        <w:r w:rsidRPr="00D85E0B">
          <w:rPr>
            <w:rStyle w:val="a8"/>
            <w:rFonts w:ascii="Times New Roman" w:eastAsia="Times New Roman" w:hAnsi="Times New Roman" w:cs="Times New Roman"/>
            <w:sz w:val="24"/>
            <w:szCs w:val="24"/>
            <w:lang w:eastAsia="ru-RU"/>
          </w:rPr>
          <w:t>гидрокарбонатами</w:t>
        </w:r>
      </w:hyperlink>
      <w:r w:rsidRPr="00D85E0B">
        <w:rPr>
          <w:rFonts w:ascii="Times New Roman" w:eastAsia="Times New Roman" w:hAnsi="Times New Roman" w:cs="Times New Roman"/>
          <w:color w:val="000000"/>
          <w:sz w:val="24"/>
          <w:szCs w:val="24"/>
          <w:lang w:eastAsia="ru-RU"/>
        </w:rPr>
        <w:t> кальция и магния Са(НСО</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;Mg(НСО</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и </w:t>
      </w:r>
      <w:r w:rsidRPr="00D85E0B">
        <w:rPr>
          <w:rFonts w:ascii="Times New Roman" w:eastAsia="Times New Roman" w:hAnsi="Times New Roman" w:cs="Times New Roman"/>
          <w:iCs/>
          <w:color w:val="000000"/>
          <w:sz w:val="24"/>
          <w:szCs w:val="24"/>
          <w:lang w:eastAsia="ru-RU"/>
        </w:rPr>
        <w:t>постоянную жёсткость</w:t>
      </w:r>
      <w:r w:rsidRPr="00D85E0B">
        <w:rPr>
          <w:rFonts w:ascii="Times New Roman" w:eastAsia="Times New Roman" w:hAnsi="Times New Roman" w:cs="Times New Roman"/>
          <w:color w:val="000000"/>
          <w:sz w:val="24"/>
          <w:szCs w:val="24"/>
          <w:lang w:eastAsia="ru-RU"/>
        </w:rPr>
        <w:t>, вызванную присутствием других солей. Жёсткая вода при умывании сушит кожу, в ней плохо образуется пена при использовании </w:t>
      </w:r>
      <w:hyperlink r:id="rId14" w:tooltip="Мыло" w:history="1">
        <w:r w:rsidRPr="00D85E0B">
          <w:rPr>
            <w:rStyle w:val="a8"/>
            <w:rFonts w:ascii="Times New Roman" w:eastAsia="Times New Roman" w:hAnsi="Times New Roman" w:cs="Times New Roman"/>
            <w:sz w:val="24"/>
            <w:szCs w:val="24"/>
            <w:lang w:eastAsia="ru-RU"/>
          </w:rPr>
          <w:t>мыла</w:t>
        </w:r>
      </w:hyperlink>
      <w:r w:rsidRPr="00D85E0B">
        <w:rPr>
          <w:rFonts w:ascii="Times New Roman" w:eastAsia="Times New Roman" w:hAnsi="Times New Roman" w:cs="Times New Roman"/>
          <w:color w:val="000000"/>
          <w:sz w:val="24"/>
          <w:szCs w:val="24"/>
          <w:lang w:eastAsia="ru-RU"/>
        </w:rPr>
        <w:t>. Использование жёсткой воды вызывает появление осадка (</w:t>
      </w:r>
      <w:hyperlink r:id="rId15" w:tooltip="Накипь" w:history="1">
        <w:r w:rsidRPr="00D85E0B">
          <w:rPr>
            <w:rStyle w:val="a8"/>
            <w:rFonts w:ascii="Times New Roman" w:eastAsia="Times New Roman" w:hAnsi="Times New Roman" w:cs="Times New Roman"/>
            <w:sz w:val="24"/>
            <w:szCs w:val="24"/>
            <w:lang w:eastAsia="ru-RU"/>
          </w:rPr>
          <w:t>накипи</w:t>
        </w:r>
      </w:hyperlink>
      <w:r w:rsidRPr="00D85E0B">
        <w:rPr>
          <w:rFonts w:ascii="Times New Roman" w:eastAsia="Times New Roman" w:hAnsi="Times New Roman" w:cs="Times New Roman"/>
          <w:color w:val="000000"/>
          <w:sz w:val="24"/>
          <w:szCs w:val="24"/>
          <w:lang w:eastAsia="ru-RU"/>
        </w:rPr>
        <w:t xml:space="preserve">) на стенках котлов, в трубах и т. п. Устранить жесткость можно  кипячением воды, в результате термически нестойкие гидрокарбонаты кальция и магния разлагаются с образованием накипи. Смягчение при помощи щелочей, замерзанием.  Самый простой способ – воспользоваться пищевой содой из расчета четверть чайной ложки на стакан воды. Также для этих целей применяется нашатырный спирт, бура или поташ. </w:t>
      </w:r>
      <w:r w:rsidRPr="00D85E0B">
        <w:rPr>
          <w:rFonts w:ascii="Times New Roman" w:eastAsia="Times New Roman" w:hAnsi="Times New Roman" w:cs="Times New Roman"/>
          <w:bCs/>
          <w:color w:val="000000"/>
          <w:sz w:val="24"/>
          <w:szCs w:val="24"/>
          <w:lang w:eastAsia="ru-RU"/>
        </w:rPr>
        <w:t>Так вот, кальций, содержащийся в жесткой воде в избытке, соединяется с этими выделениями и закупоривает поры. Причем связь тут прямая: чем жестче вода, тем опасней закупорка. При этом под кожей образуются кристаллы кальция – та самая накипь, которая появляется в чайниках. В жесткой воде не мылится мыло, что увеличивает его расход. Кроме того, жесткость воды влияет на качество стирки и продолжительность работы бытовых приборов, в которых используется вода.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bCs/>
          <w:color w:val="000000"/>
          <w:sz w:val="24"/>
          <w:szCs w:val="24"/>
          <w:lang w:eastAsia="ru-RU"/>
        </w:rPr>
      </w:pPr>
      <w:r w:rsidRPr="00D85E0B">
        <w:rPr>
          <w:rFonts w:ascii="Times New Roman" w:eastAsia="Times New Roman" w:hAnsi="Times New Roman" w:cs="Times New Roman"/>
          <w:b/>
          <w:bCs/>
          <w:color w:val="000000"/>
          <w:sz w:val="24"/>
          <w:szCs w:val="24"/>
          <w:lang w:eastAsia="ru-RU"/>
        </w:rPr>
        <w:t>Выбрать истинные суждения, согласно тексту.</w:t>
      </w:r>
      <w:r w:rsidRPr="00D85E0B">
        <w:rPr>
          <w:rFonts w:ascii="Times New Roman" w:eastAsia="Times New Roman" w:hAnsi="Times New Roman" w:cs="Times New Roman"/>
          <w:b/>
          <w:bCs/>
          <w:i/>
          <w:color w:val="000000"/>
          <w:sz w:val="24"/>
          <w:szCs w:val="24"/>
          <w:lang w:eastAsia="ru-RU"/>
        </w:rPr>
        <w:t>(Ответов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r w:rsidRPr="00D85E0B">
        <w:rPr>
          <w:rFonts w:ascii="Times New Roman" w:eastAsia="Times New Roman" w:hAnsi="Times New Roman" w:cs="Times New Roman"/>
          <w:bCs/>
          <w:color w:val="000000"/>
          <w:sz w:val="24"/>
          <w:szCs w:val="24"/>
          <w:lang w:eastAsia="ru-RU"/>
        </w:rPr>
        <w:t>А) Недостаток кальция, в организме человека лучше восполнять жесткой водой богатой кальцием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r w:rsidRPr="00D85E0B">
        <w:rPr>
          <w:rFonts w:ascii="Times New Roman" w:eastAsia="Times New Roman" w:hAnsi="Times New Roman" w:cs="Times New Roman"/>
          <w:bCs/>
          <w:color w:val="000000"/>
          <w:sz w:val="24"/>
          <w:szCs w:val="24"/>
          <w:lang w:eastAsia="ru-RU"/>
        </w:rPr>
        <w:t>Б) Жесткая вода имеет много солей кальция и магния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Устранить жесткость воды можно кипячением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Постоянная жёсткость, вызвана  присутствием солей магния и кальция.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Уксусная кислота смягчает жесткую воду.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Пить жесткую воду не рекомендуется.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ковалентная 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ковалентная неполярная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N</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NH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Na</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4275"/>
      </w:tblGrid>
      <w:tr w:rsidR="00D85E0B" w:rsidRPr="00D85E0B" w:rsidTr="00B528AC">
        <w:trPr>
          <w:trHeight w:val="400"/>
          <w:jc w:val="center"/>
        </w:trPr>
        <w:tc>
          <w:tcPr>
            <w:tcW w:w="427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427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trHeight w:val="413"/>
          <w:jc w:val="center"/>
        </w:trPr>
        <w:tc>
          <w:tcPr>
            <w:tcW w:w="427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427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эмульсия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гель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золь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сливки     Б) творог     В) зефир     Г) крахмал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027"/>
        <w:gridCol w:w="2634"/>
      </w:tblGrid>
      <w:tr w:rsidR="00D85E0B" w:rsidRPr="00D85E0B" w:rsidTr="00B528AC">
        <w:trPr>
          <w:trHeight w:val="385"/>
          <w:jc w:val="center"/>
        </w:trPr>
        <w:tc>
          <w:tcPr>
            <w:tcW w:w="251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3027"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63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trHeight w:val="398"/>
          <w:jc w:val="center"/>
        </w:trPr>
        <w:tc>
          <w:tcPr>
            <w:tcW w:w="251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027"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63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 xml:space="preserve">4 </w:t>
      </w:r>
      <w:r w:rsidRPr="00D85E0B">
        <w:rPr>
          <w:rFonts w:ascii="Times New Roman" w:eastAsia="Times New Roman" w:hAnsi="Times New Roman" w:cs="Times New Roman"/>
          <w:color w:val="000000"/>
          <w:sz w:val="24"/>
          <w:szCs w:val="24"/>
          <w:lang w:eastAsia="ru-RU"/>
        </w:rPr>
        <w:t xml:space="preserve">                                                       1) Предельные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18</w:t>
      </w:r>
      <w:r w:rsidRPr="00D85E0B">
        <w:rPr>
          <w:rFonts w:ascii="Times New Roman" w:eastAsia="Times New Roman" w:hAnsi="Times New Roman" w:cs="Times New Roman"/>
          <w:color w:val="000000"/>
          <w:sz w:val="24"/>
          <w:szCs w:val="24"/>
          <w:lang w:eastAsia="ru-RU"/>
        </w:rPr>
        <w:t xml:space="preserve">                                                        2) Этиленовые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 xml:space="preserve">4 </w:t>
      </w:r>
      <w:r w:rsidRPr="00D85E0B">
        <w:rPr>
          <w:rFonts w:ascii="Times New Roman" w:eastAsia="Times New Roman" w:hAnsi="Times New Roman" w:cs="Times New Roman"/>
          <w:color w:val="000000"/>
          <w:sz w:val="24"/>
          <w:szCs w:val="24"/>
          <w:lang w:eastAsia="ru-RU"/>
        </w:rPr>
        <w:t xml:space="preserve">                                                        3) Ацетиленовые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7</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b/>
          <w:color w:val="000000"/>
          <w:sz w:val="24"/>
          <w:szCs w:val="24"/>
          <w:lang w:eastAsia="ru-RU"/>
        </w:rPr>
        <w:t>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sidRPr="00D85E0B">
        <w:rPr>
          <w:rFonts w:ascii="Times New Roman" w:eastAsia="Times New Roman" w:hAnsi="Times New Roman" w:cs="Times New Roman"/>
          <w:noProof/>
          <w:color w:val="000000"/>
          <w:sz w:val="24"/>
          <w:szCs w:val="24"/>
          <w:lang w:eastAsia="ru-RU"/>
        </w:rPr>
        <w:drawing>
          <wp:inline distT="0" distB="0" distL="0" distR="0" wp14:anchorId="79D9AC48" wp14:editId="2EB337F9">
            <wp:extent cx="1145540" cy="803910"/>
            <wp:effectExtent l="0" t="0" r="0" b="0"/>
            <wp:docPr id="60" name="Рисунок 15" descr="Описание: Описание: Описание: Описание: http://him.1september.ru/2004/26/2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Описание: Описание: Описание: http://him.1september.ru/2004/26/27-3.jpg"/>
                    <pic:cNvPicPr>
                      <a:picLocks noChangeAspect="1" noChangeArrowheads="1"/>
                    </pic:cNvPicPr>
                  </pic:nvPicPr>
                  <pic:blipFill>
                    <a:blip r:embed="rId16">
                      <a:extLst>
                        <a:ext uri="{28A0092B-C50C-407E-A947-70E740481C1C}">
                          <a14:useLocalDpi xmlns:a14="http://schemas.microsoft.com/office/drawing/2010/main" val="0"/>
                        </a:ext>
                      </a:extLst>
                    </a:blip>
                    <a:srcRect l="43080" r="29240" b="14848"/>
                    <a:stretch>
                      <a:fillRect/>
                    </a:stretch>
                  </pic:blipFill>
                  <pic:spPr bwMode="auto">
                    <a:xfrm>
                      <a:off x="0" y="0"/>
                      <a:ext cx="1145540" cy="80391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предельные углеводороды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2C772200" wp14:editId="71602BF8">
            <wp:extent cx="1055370" cy="683260"/>
            <wp:effectExtent l="0" t="0" r="0" b="2540"/>
            <wp:docPr id="59" name="Рисунок 16" descr="Описание: Описание: Описание: Описание: http://im3-tub-ru.yandex.net/i?id=183793349-2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Описание: Описание: Описание: http://im3-tub-ru.yandex.net/i?id=183793349-28-72&amp;n=21"/>
                    <pic:cNvPicPr>
                      <a:picLocks noChangeAspect="1" noChangeArrowheads="1"/>
                    </pic:cNvPicPr>
                  </pic:nvPicPr>
                  <pic:blipFill>
                    <a:blip r:embed="rId17">
                      <a:extLst>
                        <a:ext uri="{28A0092B-C50C-407E-A947-70E740481C1C}">
                          <a14:useLocalDpi xmlns:a14="http://schemas.microsoft.com/office/drawing/2010/main" val="0"/>
                        </a:ext>
                      </a:extLst>
                    </a:blip>
                    <a:srcRect l="9550" r="36517" b="60248"/>
                    <a:stretch>
                      <a:fillRect/>
                    </a:stretch>
                  </pic:blipFill>
                  <pic:spPr bwMode="auto">
                    <a:xfrm>
                      <a:off x="0" y="0"/>
                      <a:ext cx="1055370" cy="68326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Б) ароматические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lastRenderedPageBreak/>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1183BE5C" wp14:editId="062A8D3E">
            <wp:extent cx="1014730" cy="582930"/>
            <wp:effectExtent l="0" t="0" r="0" b="7620"/>
            <wp:docPr id="58" name="Рисунок 17" descr="Описание: Описание: Описание: Описание: http://im7-tub-ru.yandex.net/i?id=472701014-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Описание: Описание: Описание: http://im7-tub-ru.yandex.net/i?id=472701014-59-72&amp;n=21"/>
                    <pic:cNvPicPr>
                      <a:picLocks noChangeAspect="1" noChangeArrowheads="1"/>
                    </pic:cNvPicPr>
                  </pic:nvPicPr>
                  <pic:blipFill>
                    <a:blip r:embed="rId10">
                      <a:extLst>
                        <a:ext uri="{28A0092B-C50C-407E-A947-70E740481C1C}">
                          <a14:useLocalDpi xmlns:a14="http://schemas.microsoft.com/office/drawing/2010/main" val="0"/>
                        </a:ext>
                      </a:extLst>
                    </a:blip>
                    <a:srcRect t="52238" r="61421"/>
                    <a:stretch>
                      <a:fillRect/>
                    </a:stretch>
                  </pic:blipFill>
                  <pic:spPr bwMode="auto">
                    <a:xfrm>
                      <a:off x="0" y="0"/>
                      <a:ext cx="1014730" cy="58293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альдегиды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29793162" wp14:editId="2968365F">
            <wp:extent cx="1527175" cy="743585"/>
            <wp:effectExtent l="0" t="0" r="0" b="0"/>
            <wp:docPr id="57" name="Рисунок 18" descr="Описание: Описание: Описание: Описание: http://www.chemiemania.ru/images/books/155/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Описание: Описание: Описание: Описание: http://www.chemiemania.ru/images/books/155/image261.gif"/>
                    <pic:cNvPicPr>
                      <a:picLocks noChangeAspect="1" noChangeArrowheads="1"/>
                    </pic:cNvPicPr>
                  </pic:nvPicPr>
                  <pic:blipFill>
                    <a:blip r:embed="rId18">
                      <a:extLst>
                        <a:ext uri="{28A0092B-C50C-407E-A947-70E740481C1C}">
                          <a14:useLocalDpi xmlns:a14="http://schemas.microsoft.com/office/drawing/2010/main" val="0"/>
                        </a:ext>
                      </a:extLst>
                    </a:blip>
                    <a:srcRect r="69443" b="82500"/>
                    <a:stretch>
                      <a:fillRect/>
                    </a:stretch>
                  </pic:blipFill>
                  <pic:spPr bwMode="auto">
                    <a:xfrm>
                      <a:off x="0" y="0"/>
                      <a:ext cx="1527175" cy="74358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спирты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С</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Какую массу ок</w:t>
      </w:r>
      <w:r w:rsidRPr="00D85E0B">
        <w:rPr>
          <w:rFonts w:ascii="Times New Roman" w:eastAsia="Times New Roman" w:hAnsi="Times New Roman" w:cs="Times New Roman"/>
          <w:b/>
          <w:color w:val="000000"/>
          <w:sz w:val="24"/>
          <w:szCs w:val="24"/>
          <w:lang w:eastAsia="ru-RU"/>
        </w:rPr>
        <w:softHyphen/>
        <w:t>си</w:t>
      </w:r>
      <w:r w:rsidRPr="00D85E0B">
        <w:rPr>
          <w:rFonts w:ascii="Times New Roman" w:eastAsia="Times New Roman" w:hAnsi="Times New Roman" w:cs="Times New Roman"/>
          <w:b/>
          <w:color w:val="000000"/>
          <w:sz w:val="24"/>
          <w:szCs w:val="24"/>
          <w:lang w:eastAsia="ru-RU"/>
        </w:rPr>
        <w:softHyphen/>
        <w:t>да хрома (VI) сле</w:t>
      </w:r>
      <w:r w:rsidRPr="00D85E0B">
        <w:rPr>
          <w:rFonts w:ascii="Times New Roman" w:eastAsia="Times New Roman" w:hAnsi="Times New Roman" w:cs="Times New Roman"/>
          <w:b/>
          <w:color w:val="000000"/>
          <w:sz w:val="24"/>
          <w:szCs w:val="24"/>
          <w:lang w:eastAsia="ru-RU"/>
        </w:rPr>
        <w:softHyphen/>
        <w:t>ду</w:t>
      </w:r>
      <w:r w:rsidRPr="00D85E0B">
        <w:rPr>
          <w:rFonts w:ascii="Times New Roman" w:eastAsia="Times New Roman" w:hAnsi="Times New Roman" w:cs="Times New Roman"/>
          <w:b/>
          <w:color w:val="000000"/>
          <w:sz w:val="24"/>
          <w:szCs w:val="24"/>
          <w:lang w:eastAsia="ru-RU"/>
        </w:rPr>
        <w:softHyphen/>
        <w:t>ет до</w:t>
      </w:r>
      <w:r w:rsidRPr="00D85E0B">
        <w:rPr>
          <w:rFonts w:ascii="Times New Roman" w:eastAsia="Times New Roman" w:hAnsi="Times New Roman" w:cs="Times New Roman"/>
          <w:b/>
          <w:color w:val="000000"/>
          <w:sz w:val="24"/>
          <w:szCs w:val="24"/>
          <w:lang w:eastAsia="ru-RU"/>
        </w:rPr>
        <w:softHyphen/>
        <w:t>ба</w:t>
      </w:r>
      <w:r w:rsidRPr="00D85E0B">
        <w:rPr>
          <w:rFonts w:ascii="Times New Roman" w:eastAsia="Times New Roman" w:hAnsi="Times New Roman" w:cs="Times New Roman"/>
          <w:b/>
          <w:color w:val="000000"/>
          <w:sz w:val="24"/>
          <w:szCs w:val="24"/>
          <w:lang w:eastAsia="ru-RU"/>
        </w:rPr>
        <w:softHyphen/>
        <w:t>вить к 275 г 10%-го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ра хро</w:t>
      </w:r>
      <w:r w:rsidRPr="00D85E0B">
        <w:rPr>
          <w:rFonts w:ascii="Times New Roman" w:eastAsia="Times New Roman" w:hAnsi="Times New Roman" w:cs="Times New Roman"/>
          <w:b/>
          <w:color w:val="000000"/>
          <w:sz w:val="24"/>
          <w:szCs w:val="24"/>
          <w:lang w:eastAsia="ru-RU"/>
        </w:rPr>
        <w:softHyphen/>
        <w:t>мо</w:t>
      </w:r>
      <w:r w:rsidRPr="00D85E0B">
        <w:rPr>
          <w:rFonts w:ascii="Times New Roman" w:eastAsia="Times New Roman" w:hAnsi="Times New Roman" w:cs="Times New Roman"/>
          <w:b/>
          <w:color w:val="000000"/>
          <w:sz w:val="24"/>
          <w:szCs w:val="24"/>
          <w:lang w:eastAsia="ru-RU"/>
        </w:rPr>
        <w:softHyphen/>
        <w:t>вой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чтобы уве</w:t>
      </w:r>
      <w:r w:rsidRPr="00D85E0B">
        <w:rPr>
          <w:rFonts w:ascii="Times New Roman" w:eastAsia="Times New Roman" w:hAnsi="Times New Roman" w:cs="Times New Roman"/>
          <w:b/>
          <w:color w:val="000000"/>
          <w:sz w:val="24"/>
          <w:szCs w:val="24"/>
          <w:lang w:eastAsia="ru-RU"/>
        </w:rPr>
        <w:softHyphen/>
        <w:t>ли</w:t>
      </w:r>
      <w:r w:rsidRPr="00D85E0B">
        <w:rPr>
          <w:rFonts w:ascii="Times New Roman" w:eastAsia="Times New Roman" w:hAnsi="Times New Roman" w:cs="Times New Roman"/>
          <w:b/>
          <w:color w:val="000000"/>
          <w:sz w:val="24"/>
          <w:szCs w:val="24"/>
          <w:lang w:eastAsia="ru-RU"/>
        </w:rPr>
        <w:softHyphen/>
        <w:t>чить ее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в два раза?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2.Записать два изомера и два гомолога для гептана.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С →  CH4 →  CH3CL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Вариант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Двухосновная кислородсодержащая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val="en-US" w:eastAsia="ru-RU"/>
        </w:rPr>
        <w:t>PO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HF</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r w:rsidRPr="00D85E0B">
        <w:rPr>
          <w:rFonts w:ascii="Times New Roman" w:eastAsia="Times New Roman" w:hAnsi="Times New Roman" w:cs="Times New Roman"/>
          <w:b/>
          <w:color w:val="000000"/>
          <w:sz w:val="24"/>
          <w:szCs w:val="24"/>
          <w:lang w:val="en-US" w:eastAsia="ru-RU"/>
        </w:rPr>
        <w:t>Ba</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11     Б)   10    В)  12    Г)  9</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и  </w:t>
      </w:r>
      <w:r w:rsidRPr="00D85E0B">
        <w:rPr>
          <w:rFonts w:ascii="Times New Roman" w:eastAsia="Times New Roman" w:hAnsi="Times New Roman" w:cs="Times New Roman"/>
          <w:b/>
          <w:color w:val="000000"/>
          <w:sz w:val="24"/>
          <w:szCs w:val="24"/>
          <w:lang w:val="en-US" w:eastAsia="ru-RU"/>
        </w:rPr>
        <w:t>NaCl</w:t>
      </w:r>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BaCL</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BaSO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NaCl</w:t>
      </w:r>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 и  2      Б)  2 и 1       В)  2 и 2     Г) 1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побочных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Sc, Ti, As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xml:space="preserve">) Zr, Na, In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Co, Ag,  Au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Fe, Os, I</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Металлические свойства увеличиваются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Ra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Cs</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Fr</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Sc</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Ti</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V</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Bi</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As</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Менее активный  неметалл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At</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Массовая доля кислорода в </w:t>
      </w:r>
      <w:r w:rsidRPr="00D85E0B">
        <w:rPr>
          <w:rFonts w:ascii="Times New Roman" w:eastAsia="Times New Roman" w:hAnsi="Times New Roman" w:cs="Times New Roman"/>
          <w:b/>
          <w:color w:val="000000"/>
          <w:sz w:val="24"/>
          <w:szCs w:val="24"/>
          <w:lang w:val="en-US" w:eastAsia="ru-RU"/>
        </w:rPr>
        <w:t>Ca</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27 %     Б)  68,2 %    В) 70 %     Г)  54%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Максимальная валентность атома  </w:t>
      </w:r>
      <w:r w:rsidRPr="00D85E0B">
        <w:rPr>
          <w:rFonts w:ascii="Times New Roman" w:eastAsia="Times New Roman" w:hAnsi="Times New Roman" w:cs="Times New Roman"/>
          <w:b/>
          <w:color w:val="000000"/>
          <w:sz w:val="24"/>
          <w:szCs w:val="24"/>
          <w:lang w:val="en-US" w:eastAsia="ru-RU"/>
        </w:rPr>
        <w:t>Br</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3              Б)  5              В)  4                    Г)   7</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9. Относительная молекулярная масса  </w:t>
      </w:r>
      <w:r w:rsidRPr="00D85E0B">
        <w:rPr>
          <w:rFonts w:ascii="Times New Roman" w:eastAsia="Times New Roman" w:hAnsi="Times New Roman" w:cs="Times New Roman"/>
          <w:b/>
          <w:color w:val="000000"/>
          <w:sz w:val="24"/>
          <w:szCs w:val="24"/>
          <w:lang w:val="en-US" w:eastAsia="ru-RU"/>
        </w:rPr>
        <w:t>BaCl</w:t>
      </w:r>
      <w:r w:rsidRPr="00D85E0B">
        <w:rPr>
          <w:rFonts w:ascii="Times New Roman" w:eastAsia="Times New Roman" w:hAnsi="Times New Roman" w:cs="Times New Roman"/>
          <w:b/>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172,5      Б)  172,5 ат. ед. м.      В)  208        Г)  208 ат. ед. м.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Электронное строение атома скандия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3</w:t>
      </w:r>
      <w:r w:rsidRPr="00D85E0B">
        <w:rPr>
          <w:rFonts w:ascii="Times New Roman" w:eastAsia="Times New Roman" w:hAnsi="Times New Roman" w:cs="Times New Roman"/>
          <w:color w:val="000000"/>
          <w:sz w:val="24"/>
          <w:szCs w:val="24"/>
          <w:vertAlign w:val="superscript"/>
          <w:lang w:val="en-US" w:eastAsia="ru-RU"/>
        </w:rPr>
        <w:tab/>
        <w:t xml:space="preserve">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4P</w:t>
      </w:r>
      <w:r w:rsidRPr="00D85E0B">
        <w:rPr>
          <w:rFonts w:ascii="Times New Roman" w:eastAsia="Times New Roman" w:hAnsi="Times New Roman" w:cs="Times New Roman"/>
          <w:color w:val="000000"/>
          <w:sz w:val="24"/>
          <w:szCs w:val="24"/>
          <w:vertAlign w:val="superscript"/>
          <w:lang w:val="en-US" w:eastAsia="ru-RU"/>
        </w:rPr>
        <w:t>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 xml:space="preserve">7 </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3d</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4P</w:t>
      </w:r>
      <w:r w:rsidRPr="00D85E0B">
        <w:rPr>
          <w:rFonts w:ascii="Times New Roman" w:eastAsia="Times New Roman" w:hAnsi="Times New Roman" w:cs="Times New Roman"/>
          <w:color w:val="000000"/>
          <w:sz w:val="24"/>
          <w:szCs w:val="24"/>
          <w:vertAlign w:val="superscript"/>
          <w:lang w:val="en-U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Количество элементов в побочной подгруппе 8 группы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11        Б)  6     В)  10        Г) 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12. Максимальное число электронов на  </w:t>
      </w:r>
      <w:r w:rsidRPr="00D85E0B">
        <w:rPr>
          <w:rFonts w:ascii="Times New Roman" w:eastAsia="Times New Roman" w:hAnsi="Times New Roman" w:cs="Times New Roman"/>
          <w:b/>
          <w:color w:val="000000"/>
          <w:sz w:val="24"/>
          <w:szCs w:val="24"/>
          <w:lang w:val="en-US" w:eastAsia="ru-RU"/>
        </w:rPr>
        <w:t>d</w:t>
      </w:r>
      <w:r w:rsidRPr="00D85E0B">
        <w:rPr>
          <w:rFonts w:ascii="Times New Roman" w:eastAsia="Times New Roman" w:hAnsi="Times New Roman" w:cs="Times New Roman"/>
          <w:b/>
          <w:color w:val="000000"/>
          <w:sz w:val="24"/>
          <w:szCs w:val="24"/>
          <w:lang w:eastAsia="ru-RU"/>
        </w:rPr>
        <w:t xml:space="preserve"> - орбиталях:</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14;          Б) 10;             В)  6;              Г) 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Число нейтронов в атоме  ниобия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42           Б) 41         В)  52           Г)  24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14. В периоде слева направо уменьшается</w:t>
      </w:r>
      <w:r w:rsidRPr="00D85E0B">
        <w:rPr>
          <w:rFonts w:ascii="Times New Roman" w:eastAsia="Times New Roman" w:hAnsi="Times New Roman" w:cs="Times New Roman"/>
          <w:b/>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число уровней                    Б) число валентных электронов </w:t>
      </w:r>
      <w:r w:rsidRPr="00D85E0B">
        <w:rPr>
          <w:rFonts w:ascii="Times New Roman" w:eastAsia="Times New Roman" w:hAnsi="Times New Roman" w:cs="Times New Roman"/>
          <w:color w:val="000000"/>
          <w:sz w:val="24"/>
          <w:szCs w:val="24"/>
          <w:lang w:eastAsia="ru-RU"/>
        </w:rPr>
        <w:br/>
        <w:t>В) радиус атома                      Г) активность неметаллов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15. Степень окисления атома углерода в соединении Вa(NO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+3       Б)  -3       В)  +5       Г)  -5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16. Сокращённое ионное уравнение:  2H</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b/>
          <w:color w:val="000000"/>
          <w:sz w:val="24"/>
          <w:szCs w:val="24"/>
          <w:lang w:eastAsia="ru-RU"/>
        </w:rPr>
        <w:t>+CO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vertAlign w:val="superscript"/>
          <w:lang w:eastAsia="ru-RU"/>
        </w:rPr>
        <w:t>2-</w:t>
      </w:r>
      <w:r w:rsidRPr="00D85E0B">
        <w:rPr>
          <w:rFonts w:ascii="Times New Roman" w:eastAsia="Times New Roman" w:hAnsi="Times New Roman" w:cs="Times New Roman"/>
          <w:b/>
          <w:color w:val="000000"/>
          <w:sz w:val="24"/>
          <w:szCs w:val="24"/>
          <w:lang w:eastAsia="ru-RU"/>
        </w:rPr>
        <w:t xml:space="preserve"> =H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O+CO</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соответствует взаимодействию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CaCO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+ 2HCl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Na</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SiO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CaCO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SiO</w:t>
      </w:r>
      <w:r w:rsidRPr="00D85E0B">
        <w:rPr>
          <w:rFonts w:ascii="Times New Roman" w:eastAsia="Times New Roman" w:hAnsi="Times New Roman" w:cs="Times New Roman"/>
          <w:color w:val="000000"/>
          <w:sz w:val="24"/>
          <w:szCs w:val="24"/>
          <w:vertAlign w:val="subscript"/>
          <w:lang w:val="en-U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Na</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+ 2HCl           </w:t>
      </w: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n-US" w:eastAsia="ru-RU"/>
        </w:rPr>
        <w:t>) BaCO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+ 2HCl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пентадиена-2,3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18. При уве</w:t>
      </w:r>
      <w:r w:rsidRPr="00D85E0B">
        <w:rPr>
          <w:rFonts w:ascii="Times New Roman" w:eastAsia="Times New Roman" w:hAnsi="Times New Roman" w:cs="Times New Roman"/>
          <w:b/>
          <w:color w:val="000000"/>
          <w:sz w:val="24"/>
          <w:szCs w:val="24"/>
          <w:lang w:eastAsia="ru-RU"/>
        </w:rPr>
        <w:softHyphen/>
        <w:t>ли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нии об</w:t>
      </w:r>
      <w:r w:rsidRPr="00D85E0B">
        <w:rPr>
          <w:rFonts w:ascii="Times New Roman" w:eastAsia="Times New Roman" w:hAnsi="Times New Roman" w:cs="Times New Roman"/>
          <w:b/>
          <w:color w:val="000000"/>
          <w:sz w:val="24"/>
          <w:szCs w:val="24"/>
          <w:lang w:eastAsia="ru-RU"/>
        </w:rPr>
        <w:softHyphen/>
        <w:t>ще</w:t>
      </w:r>
      <w:r w:rsidRPr="00D85E0B">
        <w:rPr>
          <w:rFonts w:ascii="Times New Roman" w:eastAsia="Times New Roman" w:hAnsi="Times New Roman" w:cs="Times New Roman"/>
          <w:b/>
          <w:color w:val="000000"/>
          <w:sz w:val="24"/>
          <w:szCs w:val="24"/>
          <w:lang w:eastAsia="ru-RU"/>
        </w:rPr>
        <w:softHyphen/>
        <w:t>го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сие сме</w:t>
      </w:r>
      <w:r w:rsidRPr="00D85E0B">
        <w:rPr>
          <w:rFonts w:ascii="Times New Roman" w:eastAsia="Times New Roman" w:hAnsi="Times New Roman" w:cs="Times New Roman"/>
          <w:b/>
          <w:color w:val="000000"/>
          <w:sz w:val="24"/>
          <w:szCs w:val="24"/>
          <w:lang w:eastAsia="ru-RU"/>
        </w:rPr>
        <w:softHyphen/>
        <w:t>стит</w:t>
      </w:r>
      <w:r w:rsidRPr="00D85E0B">
        <w:rPr>
          <w:rFonts w:ascii="Times New Roman" w:eastAsia="Times New Roman" w:hAnsi="Times New Roman" w:cs="Times New Roman"/>
          <w:b/>
          <w:color w:val="000000"/>
          <w:sz w:val="24"/>
          <w:szCs w:val="24"/>
          <w:lang w:eastAsia="ru-RU"/>
        </w:rPr>
        <w:softHyphen/>
        <w:t>ся в сто</w:t>
      </w:r>
      <w:r w:rsidRPr="00D85E0B">
        <w:rPr>
          <w:rFonts w:ascii="Times New Roman" w:eastAsia="Times New Roman" w:hAnsi="Times New Roman" w:cs="Times New Roman"/>
          <w:b/>
          <w:color w:val="000000"/>
          <w:sz w:val="24"/>
          <w:szCs w:val="24"/>
          <w:lang w:eastAsia="ru-RU"/>
        </w:rPr>
        <w:softHyphen/>
        <w:t>ро</w:t>
      </w:r>
      <w:r w:rsidRPr="00D85E0B">
        <w:rPr>
          <w:rFonts w:ascii="Times New Roman" w:eastAsia="Times New Roman" w:hAnsi="Times New Roman" w:cs="Times New Roman"/>
          <w:b/>
          <w:color w:val="000000"/>
          <w:sz w:val="24"/>
          <w:szCs w:val="24"/>
          <w:lang w:eastAsia="ru-RU"/>
        </w:rPr>
        <w:softHyphen/>
        <w:t>ну про</w:t>
      </w:r>
      <w:r w:rsidRPr="00D85E0B">
        <w:rPr>
          <w:rFonts w:ascii="Times New Roman" w:eastAsia="Times New Roman" w:hAnsi="Times New Roman" w:cs="Times New Roman"/>
          <w:b/>
          <w:color w:val="000000"/>
          <w:sz w:val="24"/>
          <w:szCs w:val="24"/>
          <w:lang w:eastAsia="ru-RU"/>
        </w:rPr>
        <w:softHyphen/>
        <w:t>дук</w:t>
      </w:r>
      <w:r w:rsidRPr="00D85E0B">
        <w:rPr>
          <w:rFonts w:ascii="Times New Roman" w:eastAsia="Times New Roman" w:hAnsi="Times New Roman" w:cs="Times New Roman"/>
          <w:b/>
          <w:color w:val="000000"/>
          <w:sz w:val="24"/>
          <w:szCs w:val="24"/>
          <w:lang w:eastAsia="ru-RU"/>
        </w:rPr>
        <w:softHyphen/>
        <w:t>тов в ре</w:t>
      </w:r>
      <w:r w:rsidRPr="00D85E0B">
        <w:rPr>
          <w:rFonts w:ascii="Times New Roman" w:eastAsia="Times New Roman" w:hAnsi="Times New Roman" w:cs="Times New Roman"/>
          <w:b/>
          <w:color w:val="000000"/>
          <w:sz w:val="24"/>
          <w:szCs w:val="24"/>
          <w:lang w:eastAsia="ru-RU"/>
        </w:rPr>
        <w:softHyphen/>
        <w:t>ак</w:t>
      </w:r>
      <w:r w:rsidRPr="00D85E0B">
        <w:rPr>
          <w:rFonts w:ascii="Times New Roman" w:eastAsia="Times New Roman" w:hAnsi="Times New Roman" w:cs="Times New Roman"/>
          <w:b/>
          <w:color w:val="000000"/>
          <w:sz w:val="24"/>
          <w:szCs w:val="24"/>
          <w:lang w:eastAsia="ru-RU"/>
        </w:rPr>
        <w:softHyphen/>
        <w:t>ции…</w:t>
      </w:r>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w:t>
      </w:r>
      <w:r w:rsidRPr="000D7D9D">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2</w:t>
      </w:r>
      <w:r w:rsidRPr="000D7D9D">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Br</w:t>
      </w:r>
      <w:r w:rsidRPr="000D7D9D">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1DFAB614" wp14:editId="3627CF65">
            <wp:extent cx="140970" cy="140970"/>
            <wp:effectExtent l="0" t="0" r="0" b="0"/>
            <wp:docPr id="56" name="Рисунок 20"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0D7D9D">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HBr</w:t>
      </w:r>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w:t>
      </w:r>
      <w:r w:rsidRPr="000D7D9D">
        <w:rPr>
          <w:rFonts w:ascii="Times New Roman" w:eastAsia="Times New Roman" w:hAnsi="Times New Roman" w:cs="Times New Roman"/>
          <w:color w:val="000000"/>
          <w:sz w:val="24"/>
          <w:szCs w:val="24"/>
          <w:lang w:eastAsia="ru-RU"/>
        </w:rPr>
        <w:t xml:space="preserve"> ) 2</w:t>
      </w:r>
      <w:r w:rsidRPr="00D85E0B">
        <w:rPr>
          <w:rFonts w:ascii="Times New Roman" w:eastAsia="Times New Roman" w:hAnsi="Times New Roman" w:cs="Times New Roman"/>
          <w:color w:val="000000"/>
          <w:sz w:val="24"/>
          <w:szCs w:val="24"/>
          <w:lang w:val="en-US" w:eastAsia="ru-RU"/>
        </w:rPr>
        <w:t>NH</w:t>
      </w:r>
      <w:r w:rsidRPr="000D7D9D">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noProof/>
          <w:color w:val="000000"/>
          <w:sz w:val="24"/>
          <w:szCs w:val="24"/>
          <w:lang w:eastAsia="ru-RU"/>
        </w:rPr>
        <w:drawing>
          <wp:inline distT="0" distB="0" distL="0" distR="0" wp14:anchorId="304C1D06" wp14:editId="73024605">
            <wp:extent cx="140970" cy="140970"/>
            <wp:effectExtent l="0" t="0" r="0" b="0"/>
            <wp:docPr id="55" name="Рисунок 19"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N</w:t>
      </w:r>
      <w:r w:rsidRPr="000D7D9D">
        <w:rPr>
          <w:rFonts w:ascii="Times New Roman" w:eastAsia="Times New Roman" w:hAnsi="Times New Roman" w:cs="Times New Roman"/>
          <w:color w:val="000000"/>
          <w:sz w:val="24"/>
          <w:szCs w:val="24"/>
          <w:vertAlign w:val="subscript"/>
          <w:lang w:eastAsia="ru-RU"/>
        </w:rPr>
        <w:t>2</w:t>
      </w:r>
      <w:r w:rsidRPr="000D7D9D">
        <w:rPr>
          <w:rFonts w:ascii="Times New Roman" w:eastAsia="Times New Roman" w:hAnsi="Times New Roman" w:cs="Times New Roman"/>
          <w:color w:val="000000"/>
          <w:sz w:val="24"/>
          <w:szCs w:val="24"/>
          <w:lang w:eastAsia="ru-RU"/>
        </w:rPr>
        <w:t xml:space="preserve">  + 3</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2</w:t>
      </w:r>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w:t>
      </w:r>
      <w:r w:rsidRPr="000D7D9D">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w:t>
      </w:r>
      <w:r w:rsidRPr="000D7D9D">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noProof/>
          <w:color w:val="000000"/>
          <w:sz w:val="24"/>
          <w:szCs w:val="24"/>
          <w:lang w:eastAsia="ru-RU"/>
        </w:rPr>
        <w:drawing>
          <wp:inline distT="0" distB="0" distL="0" distR="0" wp14:anchorId="39451BA9" wp14:editId="2B430753">
            <wp:extent cx="140970" cy="140970"/>
            <wp:effectExtent l="0" t="0" r="0" b="0"/>
            <wp:docPr id="5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C</w:t>
      </w:r>
      <w:r w:rsidRPr="000D7D9D">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4</w:t>
      </w:r>
      <w:r w:rsidRPr="000D7D9D">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2</w:t>
      </w:r>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w:t>
      </w:r>
      <w:r w:rsidRPr="000D7D9D">
        <w:rPr>
          <w:rFonts w:ascii="Times New Roman" w:eastAsia="Times New Roman" w:hAnsi="Times New Roman" w:cs="Times New Roman"/>
          <w:color w:val="000000"/>
          <w:sz w:val="24"/>
          <w:szCs w:val="24"/>
          <w:lang w:eastAsia="ru-RU"/>
        </w:rPr>
        <w:t>) 2</w:t>
      </w:r>
      <w:r w:rsidRPr="00D85E0B">
        <w:rPr>
          <w:rFonts w:ascii="Times New Roman" w:eastAsia="Times New Roman" w:hAnsi="Times New Roman" w:cs="Times New Roman"/>
          <w:color w:val="000000"/>
          <w:sz w:val="24"/>
          <w:szCs w:val="24"/>
          <w:lang w:val="en-US" w:eastAsia="ru-RU"/>
        </w:rPr>
        <w:t>SO</w:t>
      </w:r>
      <w:r w:rsidRPr="000D7D9D">
        <w:rPr>
          <w:rFonts w:ascii="Times New Roman" w:eastAsia="Times New Roman" w:hAnsi="Times New Roman" w:cs="Times New Roman"/>
          <w:color w:val="000000"/>
          <w:sz w:val="24"/>
          <w:szCs w:val="24"/>
          <w:vertAlign w:val="subscript"/>
          <w:lang w:eastAsia="ru-RU"/>
        </w:rPr>
        <w:t>2</w:t>
      </w:r>
      <w:r w:rsidRPr="000D7D9D">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O</w:t>
      </w:r>
      <w:r w:rsidRPr="000D7D9D">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457CC854" wp14:editId="5F1E1BCD">
            <wp:extent cx="140970" cy="140970"/>
            <wp:effectExtent l="0" t="0" r="0" b="0"/>
            <wp:docPr id="5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0D7D9D">
        <w:rPr>
          <w:rFonts w:ascii="Times New Roman" w:eastAsia="Times New Roman" w:hAnsi="Times New Roman" w:cs="Times New Roman"/>
          <w:color w:val="000000"/>
          <w:sz w:val="24"/>
          <w:szCs w:val="24"/>
          <w:lang w:eastAsia="ru-RU"/>
        </w:rPr>
        <w:t>2</w:t>
      </w:r>
      <w:r w:rsidRPr="00D85E0B">
        <w:rPr>
          <w:rFonts w:ascii="Times New Roman" w:eastAsia="Times New Roman" w:hAnsi="Times New Roman" w:cs="Times New Roman"/>
          <w:color w:val="000000"/>
          <w:sz w:val="24"/>
          <w:szCs w:val="24"/>
          <w:lang w:val="en-US" w:eastAsia="ru-RU"/>
        </w:rPr>
        <w:t>SO</w:t>
      </w:r>
      <w:r w:rsidRPr="000D7D9D">
        <w:rPr>
          <w:rFonts w:ascii="Times New Roman" w:eastAsia="Times New Roman" w:hAnsi="Times New Roman" w:cs="Times New Roman"/>
          <w:color w:val="000000"/>
          <w:sz w:val="24"/>
          <w:szCs w:val="24"/>
          <w:vertAlign w:val="subscript"/>
          <w:lang w:eastAsia="ru-RU"/>
        </w:rPr>
        <w:t>3</w:t>
      </w:r>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 «Твердое волокнистое  вещество, входящее  в состав растений, образуя в них оболочки клеток,  вещество не растворимое в воде и в обычных органических растворителях является сырьем для производства ацетатного волокна»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полиэтилен      Б)  каучук        В)  целлюлоза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211D66C9" wp14:editId="7FFCE24A">
            <wp:extent cx="2170430" cy="1466850"/>
            <wp:effectExtent l="0" t="0" r="1270" b="0"/>
            <wp:docPr id="52" name="Рисунок 3" descr="Описание: Описание: http://im8-tub-ru.yandex.net/i?id=219824807-2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http://im8-tub-ru.yandex.net/i?id=219824807-22-72&amp;n=21"/>
                    <pic:cNvPicPr>
                      <a:picLocks noChangeAspect="1" noChangeArrowheads="1"/>
                    </pic:cNvPicPr>
                  </pic:nvPicPr>
                  <pic:blipFill>
                    <a:blip r:embed="rId20">
                      <a:extLst>
                        <a:ext uri="{28A0092B-C50C-407E-A947-70E740481C1C}">
                          <a14:useLocalDpi xmlns:a14="http://schemas.microsoft.com/office/drawing/2010/main" val="0"/>
                        </a:ext>
                      </a:extLst>
                    </a:blip>
                    <a:srcRect l="52867" b="14264"/>
                    <a:stretch>
                      <a:fillRect/>
                    </a:stretch>
                  </pic:blipFill>
                  <pic:spPr bwMode="auto">
                    <a:xfrm>
                      <a:off x="0" y="0"/>
                      <a:ext cx="2170430" cy="146685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2,4 диметил гексанол 2,4                 б) 3,5 диметил гексанол 3,5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2 метил гексанол 2,5                         г) 2, 4, 4 три метил гексанол 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21.</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w:t>
      </w:r>
      <w:r w:rsidRPr="00D85E0B">
        <w:rPr>
          <w:rFonts w:ascii="Times New Roman" w:eastAsia="Times New Roman" w:hAnsi="Times New Roman" w:cs="Times New Roman"/>
          <w:b/>
          <w:color w:val="000000"/>
          <w:sz w:val="24"/>
          <w:szCs w:val="24"/>
          <w:lang w:eastAsia="ru-RU"/>
        </w:rPr>
        <w:t xml:space="preserve"> С какими веществами  взаимодействует </w:t>
      </w:r>
      <w:r w:rsidRPr="00D85E0B">
        <w:rPr>
          <w:rFonts w:ascii="Times New Roman" w:eastAsia="Times New Roman" w:hAnsi="Times New Roman" w:cs="Times New Roman"/>
          <w:b/>
          <w:color w:val="000000"/>
          <w:sz w:val="24"/>
          <w:szCs w:val="24"/>
          <w:lang w:val="en-US" w:eastAsia="ru-RU"/>
        </w:rPr>
        <w:t>NaOH</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CuCl</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22.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Выбрать  оксиды.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MgCl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SiO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Д)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Е) </w:t>
      </w:r>
      <w:r w:rsidRPr="00D85E0B">
        <w:rPr>
          <w:rFonts w:ascii="Times New Roman" w:eastAsia="Times New Roman" w:hAnsi="Times New Roman" w:cs="Times New Roman"/>
          <w:color w:val="000000"/>
          <w:sz w:val="24"/>
          <w:szCs w:val="24"/>
          <w:lang w:val="en-US" w:eastAsia="ru-RU"/>
        </w:rPr>
        <w:t>CaSO</w:t>
      </w:r>
      <w:r w:rsidRPr="00D85E0B">
        <w:rPr>
          <w:rFonts w:ascii="Times New Roman" w:eastAsia="Times New Roman" w:hAnsi="Times New Roman" w:cs="Times New Roman"/>
          <w:color w:val="000000"/>
          <w:sz w:val="24"/>
          <w:szCs w:val="24"/>
          <w:vertAlign w:val="subscript"/>
          <w:lang w:eastAsia="ru-RU"/>
        </w:rPr>
        <w:t>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23.</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 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Основная причина выпадения кислотных дождей — наличие в атмосфере за счет промышленных выбросов оксидов серы и азота, хлористого водорода и других кислотообразующих соединений. Эти частицы вступают в реакцию с водой атмосферы, превращая ее в растворы кислот, которые и понижают рН дождевой воды. В результате дождь и снег оказываются подкисленными. Присутствие в воздухе заметных количеств, аммиака или ионов кальция приводит к выпадению не кислых, а щелочных осадков. Вода обычного дождя тоже представляет собой слабокислый раствор. Это происходит вследствие того, что природные вещества атмосферы, такие как двуокись углерода (СО</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вступают в реакцию с дождевой водой. При этом образуется слабая угольная кислота (CO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O —&gt; 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CO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В идеале рН дождевой воды равняется 5.6-5.7. Значение рН измеряется на шкале от 0 до 14. В воде и водных растворах присутствуют как ионы водорода(Н+), так и гидроксид-ионы (ОН-). Когда концентрация ионов водорода (Н+) в воде или растворе равна концентрации гидроксид-ионов (ОН-) в том же растворе, то такой раствор является нейтральным. Значение рН нейтрального раствора равняются 7. Водяные растения лучше всего растут в воде со значениями рН между 7 и 9.2.Кислотные дожди являются одной из причин гибели жизни в водоемах, лесов, урожаев, и растительности. Кроме того кислотные дожди разрушают здания и памятники культуры, трубопроводы, приводят в негодность автомобили, понижают плодородие почв и могут приводить к просачиванию токсичных металлов в водоносные слои почвы.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bCs/>
          <w:color w:val="000000"/>
          <w:sz w:val="24"/>
          <w:szCs w:val="24"/>
          <w:lang w:eastAsia="ru-RU"/>
        </w:rPr>
      </w:pPr>
      <w:r w:rsidRPr="00D85E0B">
        <w:rPr>
          <w:rFonts w:ascii="Times New Roman" w:eastAsia="Times New Roman" w:hAnsi="Times New Roman" w:cs="Times New Roman"/>
          <w:b/>
          <w:bCs/>
          <w:color w:val="000000"/>
          <w:sz w:val="24"/>
          <w:szCs w:val="24"/>
          <w:lang w:eastAsia="ru-RU"/>
        </w:rPr>
        <w:t>Выбрать истинные суждения, согласно тексту.</w:t>
      </w:r>
      <w:r w:rsidRPr="00D85E0B">
        <w:rPr>
          <w:rFonts w:ascii="Times New Roman" w:eastAsia="Times New Roman" w:hAnsi="Times New Roman" w:cs="Times New Roman"/>
          <w:b/>
          <w:bCs/>
          <w:i/>
          <w:color w:val="000000"/>
          <w:sz w:val="24"/>
          <w:szCs w:val="24"/>
          <w:lang w:eastAsia="ru-RU"/>
        </w:rPr>
        <w:t>(Ответов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Термином "кислотные дожди" называют все виды метеорологических осадков: дождь, снег, град, туман, дождь со снегом, - рН которых меньше, чем среднее значение рН дождевой воды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«Обычный» дождь имеет рН нейтральную.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Аммиак и его соединения нейтрализуют кислотные дожди в атмосфере.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При увеличении концентрации ионов Н</w:t>
      </w:r>
      <w:r w:rsidRPr="00D85E0B">
        <w:rPr>
          <w:rFonts w:ascii="Times New Roman" w:eastAsia="Times New Roman" w:hAnsi="Times New Roman" w:cs="Times New Roman"/>
          <w:color w:val="000000"/>
          <w:sz w:val="24"/>
          <w:szCs w:val="24"/>
          <w:vertAlign w:val="superscript"/>
          <w:lang w:eastAsia="ru-RU"/>
        </w:rPr>
        <w:t xml:space="preserve">+ </w:t>
      </w:r>
      <w:r w:rsidRPr="00D85E0B">
        <w:rPr>
          <w:rFonts w:ascii="Times New Roman" w:eastAsia="Times New Roman" w:hAnsi="Times New Roman" w:cs="Times New Roman"/>
          <w:color w:val="000000"/>
          <w:sz w:val="24"/>
          <w:szCs w:val="24"/>
          <w:lang w:eastAsia="ru-RU"/>
        </w:rPr>
        <w:t>раствор становится менее кислым.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Кислотные дожди оказывают влияние на здоровье человека.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«Обычный» дождь имеет рН слабокислую.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Ж) При увеличении концентрации ионов ОН</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color w:val="000000"/>
          <w:sz w:val="24"/>
          <w:szCs w:val="24"/>
          <w:lang w:eastAsia="ru-RU"/>
        </w:rPr>
        <w:t>раствор становится более кислым.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ионная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ковалентная неполярная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NaF</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BaCl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HBr</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HCl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суспензия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эмульсия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гель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молоко     Б) мармелад     В) мед     Г) газированная вода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882"/>
        <w:gridCol w:w="2508"/>
      </w:tblGrid>
      <w:tr w:rsidR="00D85E0B" w:rsidRPr="00D85E0B" w:rsidTr="00B528AC">
        <w:trPr>
          <w:trHeight w:val="305"/>
          <w:jc w:val="center"/>
        </w:trPr>
        <w:tc>
          <w:tcPr>
            <w:tcW w:w="239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8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50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trHeight w:val="315"/>
          <w:jc w:val="center"/>
        </w:trPr>
        <w:tc>
          <w:tcPr>
            <w:tcW w:w="239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8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50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 xml:space="preserve">                                                      1) Алкены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 xml:space="preserve">                                                      2) Алканы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12</w:t>
      </w:r>
      <w:r w:rsidRPr="00D85E0B">
        <w:rPr>
          <w:rFonts w:ascii="Times New Roman" w:eastAsia="Times New Roman" w:hAnsi="Times New Roman" w:cs="Times New Roman"/>
          <w:color w:val="000000"/>
          <w:sz w:val="24"/>
          <w:szCs w:val="24"/>
          <w:lang w:eastAsia="ru-RU"/>
        </w:rPr>
        <w:t xml:space="preserve">                                                    3) Алкины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7</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sidRPr="00D85E0B">
        <w:rPr>
          <w:rFonts w:ascii="Times New Roman" w:eastAsia="Times New Roman" w:hAnsi="Times New Roman" w:cs="Times New Roman"/>
          <w:noProof/>
          <w:color w:val="000000"/>
          <w:sz w:val="24"/>
          <w:szCs w:val="24"/>
          <w:lang w:eastAsia="ru-RU"/>
        </w:rPr>
        <w:drawing>
          <wp:inline distT="0" distB="0" distL="0" distR="0" wp14:anchorId="238236B5" wp14:editId="5579811D">
            <wp:extent cx="2270760" cy="693420"/>
            <wp:effectExtent l="0" t="0" r="0" b="0"/>
            <wp:docPr id="51" name="Рисунок 24" descr="Описание: Описание: Описание: Описание: http://im2-tub-ru.yandex.net/i?id=77377903-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Описание: Описание: Описание: http://im2-tub-ru.yandex.net/i?id=77377903-66-72&amp;n=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70760" cy="69342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карбоновые кислоты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315B1AB1" wp14:editId="0F1BB406">
            <wp:extent cx="1276350" cy="1035050"/>
            <wp:effectExtent l="0" t="0" r="0" b="0"/>
            <wp:docPr id="50" name="Рисунок 25" descr="Описание: Описание: Описание: Описание: http://gdze.ru/assets/images/183/183_105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Описание: Описание: Описание: http://gdze.ru/assets/images/183/183_105630.png"/>
                    <pic:cNvPicPr>
                      <a:picLocks noChangeAspect="1" noChangeArrowheads="1"/>
                    </pic:cNvPicPr>
                  </pic:nvPicPr>
                  <pic:blipFill>
                    <a:blip r:embed="rId22">
                      <a:extLst>
                        <a:ext uri="{28A0092B-C50C-407E-A947-70E740481C1C}">
                          <a14:useLocalDpi xmlns:a14="http://schemas.microsoft.com/office/drawing/2010/main" val="0"/>
                        </a:ext>
                      </a:extLst>
                    </a:blip>
                    <a:srcRect t="29401" r="69345" b="53799"/>
                    <a:stretch>
                      <a:fillRect/>
                    </a:stretch>
                  </pic:blipFill>
                  <pic:spPr bwMode="auto">
                    <a:xfrm>
                      <a:off x="0" y="0"/>
                      <a:ext cx="1276350" cy="103505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Б) диеновые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34D5F4BD" wp14:editId="0F1AD719">
            <wp:extent cx="1477010" cy="924560"/>
            <wp:effectExtent l="0" t="0" r="8890" b="8890"/>
            <wp:docPr id="49" name="Рисунок 26" descr="Описание: Описание: Описание: Описание: http://im7-tub-ru.yandex.net/i?id=472701014-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Описание: Описание: Описание: Описание: http://im7-tub-ru.yandex.net/i?id=472701014-59-72&amp;n=21"/>
                    <pic:cNvPicPr>
                      <a:picLocks noChangeAspect="1" noChangeArrowheads="1"/>
                    </pic:cNvPicPr>
                  </pic:nvPicPr>
                  <pic:blipFill>
                    <a:blip r:embed="rId10">
                      <a:extLst>
                        <a:ext uri="{28A0092B-C50C-407E-A947-70E740481C1C}">
                          <a14:useLocalDpi xmlns:a14="http://schemas.microsoft.com/office/drawing/2010/main" val="0"/>
                        </a:ext>
                      </a:extLst>
                    </a:blip>
                    <a:srcRect t="52238" r="61421"/>
                    <a:stretch>
                      <a:fillRect/>
                    </a:stretch>
                  </pic:blipFill>
                  <pic:spPr bwMode="auto">
                    <a:xfrm>
                      <a:off x="0" y="0"/>
                      <a:ext cx="1477010" cy="92456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альдегиды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13BA84CB" wp14:editId="758527C0">
            <wp:extent cx="2230755" cy="874395"/>
            <wp:effectExtent l="0" t="0" r="0" b="1905"/>
            <wp:docPr id="48" name="Рисунок 27" descr="Описание: Описание: Описание: Описание: http://im5-tub-ru.yandex.net/i?id=24479518-1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Описание: Описание: Описание: http://im5-tub-ru.yandex.net/i?id=24479518-13-72&amp;n=21"/>
                    <pic:cNvPicPr>
                      <a:picLocks noChangeAspect="1" noChangeArrowheads="1"/>
                    </pic:cNvPicPr>
                  </pic:nvPicPr>
                  <pic:blipFill>
                    <a:blip r:embed="rId23">
                      <a:extLst>
                        <a:ext uri="{28A0092B-C50C-407E-A947-70E740481C1C}">
                          <a14:useLocalDpi xmlns:a14="http://schemas.microsoft.com/office/drawing/2010/main" val="0"/>
                        </a:ext>
                      </a:extLst>
                    </a:blip>
                    <a:srcRect t="51492" r="49397" b="23880"/>
                    <a:stretch>
                      <a:fillRect/>
                    </a:stretch>
                  </pic:blipFill>
                  <pic:spPr bwMode="auto">
                    <a:xfrm>
                      <a:off x="0" y="0"/>
                      <a:ext cx="2230755" cy="87439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ароматические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 xml:space="preserve">Часть С.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Какую массу ок</w:t>
      </w:r>
      <w:r w:rsidRPr="00D85E0B">
        <w:rPr>
          <w:rFonts w:ascii="Times New Roman" w:eastAsia="Times New Roman" w:hAnsi="Times New Roman" w:cs="Times New Roman"/>
          <w:b/>
          <w:color w:val="000000"/>
          <w:sz w:val="24"/>
          <w:szCs w:val="24"/>
          <w:lang w:eastAsia="ru-RU"/>
        </w:rPr>
        <w:softHyphen/>
        <w:t>си</w:t>
      </w:r>
      <w:r w:rsidRPr="00D85E0B">
        <w:rPr>
          <w:rFonts w:ascii="Times New Roman" w:eastAsia="Times New Roman" w:hAnsi="Times New Roman" w:cs="Times New Roman"/>
          <w:b/>
          <w:color w:val="000000"/>
          <w:sz w:val="24"/>
          <w:szCs w:val="24"/>
          <w:lang w:eastAsia="ru-RU"/>
        </w:rPr>
        <w:softHyphen/>
        <w:t>да се</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на (VI) сле</w:t>
      </w:r>
      <w:r w:rsidRPr="00D85E0B">
        <w:rPr>
          <w:rFonts w:ascii="Times New Roman" w:eastAsia="Times New Roman" w:hAnsi="Times New Roman" w:cs="Times New Roman"/>
          <w:b/>
          <w:color w:val="000000"/>
          <w:sz w:val="24"/>
          <w:szCs w:val="24"/>
          <w:lang w:eastAsia="ru-RU"/>
        </w:rPr>
        <w:softHyphen/>
        <w:t>ду</w:t>
      </w:r>
      <w:r w:rsidRPr="00D85E0B">
        <w:rPr>
          <w:rFonts w:ascii="Times New Roman" w:eastAsia="Times New Roman" w:hAnsi="Times New Roman" w:cs="Times New Roman"/>
          <w:b/>
          <w:color w:val="000000"/>
          <w:sz w:val="24"/>
          <w:szCs w:val="24"/>
          <w:lang w:eastAsia="ru-RU"/>
        </w:rPr>
        <w:softHyphen/>
        <w:t>ет до</w:t>
      </w:r>
      <w:r w:rsidRPr="00D85E0B">
        <w:rPr>
          <w:rFonts w:ascii="Times New Roman" w:eastAsia="Times New Roman" w:hAnsi="Times New Roman" w:cs="Times New Roman"/>
          <w:b/>
          <w:color w:val="000000"/>
          <w:sz w:val="24"/>
          <w:szCs w:val="24"/>
          <w:lang w:eastAsia="ru-RU"/>
        </w:rPr>
        <w:softHyphen/>
        <w:t>ба</w:t>
      </w:r>
      <w:r w:rsidRPr="00D85E0B">
        <w:rPr>
          <w:rFonts w:ascii="Times New Roman" w:eastAsia="Times New Roman" w:hAnsi="Times New Roman" w:cs="Times New Roman"/>
          <w:b/>
          <w:color w:val="000000"/>
          <w:sz w:val="24"/>
          <w:szCs w:val="24"/>
          <w:lang w:eastAsia="ru-RU"/>
        </w:rPr>
        <w:softHyphen/>
        <w:t>вить к 100 г 15%-го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ра се</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чтобы уве</w:t>
      </w:r>
      <w:r w:rsidRPr="00D85E0B">
        <w:rPr>
          <w:rFonts w:ascii="Times New Roman" w:eastAsia="Times New Roman" w:hAnsi="Times New Roman" w:cs="Times New Roman"/>
          <w:b/>
          <w:color w:val="000000"/>
          <w:sz w:val="24"/>
          <w:szCs w:val="24"/>
          <w:lang w:eastAsia="ru-RU"/>
        </w:rPr>
        <w:softHyphen/>
        <w:t>ли</w:t>
      </w:r>
      <w:r w:rsidRPr="00D85E0B">
        <w:rPr>
          <w:rFonts w:ascii="Times New Roman" w:eastAsia="Times New Roman" w:hAnsi="Times New Roman" w:cs="Times New Roman"/>
          <w:b/>
          <w:color w:val="000000"/>
          <w:sz w:val="24"/>
          <w:szCs w:val="24"/>
          <w:lang w:eastAsia="ru-RU"/>
        </w:rPr>
        <w:softHyphen/>
        <w:t>чить ее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вдвое.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2.Записать два изомера и два гомолога для 2,2 диметил пентана.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CH2CL─CH2CL → CH2═CH2 → CH3─CH2OH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Вариант 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Одноосновная кислородсодержащая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lastRenderedPageBreak/>
        <w:t xml:space="preserve">А)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val="en-US" w:eastAsia="ru-RU"/>
        </w:rPr>
        <w:t>PO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HBr</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SiO</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r w:rsidRPr="00D85E0B">
        <w:rPr>
          <w:rFonts w:ascii="Times New Roman" w:eastAsia="Times New Roman" w:hAnsi="Times New Roman" w:cs="Times New Roman"/>
          <w:b/>
          <w:color w:val="000000"/>
          <w:sz w:val="24"/>
          <w:szCs w:val="24"/>
          <w:lang w:val="en-US" w:eastAsia="ru-RU"/>
        </w:rPr>
        <w:t>NaNO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Fe</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13    Б)  12    В)  15    Г)   17</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r w:rsidRPr="00D85E0B">
        <w:rPr>
          <w:rFonts w:ascii="Times New Roman" w:eastAsia="Times New Roman" w:hAnsi="Times New Roman" w:cs="Times New Roman"/>
          <w:b/>
          <w:color w:val="000000"/>
          <w:sz w:val="24"/>
          <w:szCs w:val="24"/>
          <w:lang w:val="en-US" w:eastAsia="ru-RU"/>
        </w:rPr>
        <w:t>NaI</w:t>
      </w:r>
      <w:r w:rsidRPr="00D85E0B">
        <w:rPr>
          <w:rFonts w:ascii="Times New Roman" w:eastAsia="Times New Roman" w:hAnsi="Times New Roman" w:cs="Times New Roman"/>
          <w:b/>
          <w:color w:val="000000"/>
          <w:sz w:val="24"/>
          <w:szCs w:val="24"/>
          <w:lang w:eastAsia="ru-RU"/>
        </w:rPr>
        <w:t xml:space="preserve">  и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NaI</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MgSO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MgI</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 и  2      Б)  2 и 1       В)  2 и 2     Г) 1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главных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Se, Br, Co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xml:space="preserve">) Ga, Ge, Zr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Ba, Rb, Cu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Ra, Sr, Be</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Неметаллические свойства уменьшаются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Sr</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Ba</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Si</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Br</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I</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F</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Менее активный  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Na</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Rb</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Mg</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Ti</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Массовая доля кислорода в </w:t>
      </w:r>
      <w:r w:rsidRPr="00D85E0B">
        <w:rPr>
          <w:rFonts w:ascii="Times New Roman" w:eastAsia="Times New Roman" w:hAnsi="Times New Roman" w:cs="Times New Roman"/>
          <w:b/>
          <w:color w:val="000000"/>
          <w:sz w:val="24"/>
          <w:szCs w:val="24"/>
          <w:lang w:val="en-US" w:eastAsia="ru-RU"/>
        </w:rPr>
        <w:t>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CO</w:t>
      </w:r>
      <w:r w:rsidRPr="00D85E0B">
        <w:rPr>
          <w:rFonts w:ascii="Times New Roman" w:eastAsia="Times New Roman" w:hAnsi="Times New Roman" w:cs="Times New Roman"/>
          <w:b/>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54%     Б)  25,8 %    В) 60 %     Г)  77,4%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Максимальная валентность атома  </w:t>
      </w:r>
      <w:r w:rsidRPr="00D85E0B">
        <w:rPr>
          <w:rFonts w:ascii="Times New Roman" w:eastAsia="Times New Roman" w:hAnsi="Times New Roman" w:cs="Times New Roman"/>
          <w:b/>
          <w:color w:val="000000"/>
          <w:sz w:val="24"/>
          <w:szCs w:val="24"/>
          <w:lang w:val="en-US" w:eastAsia="ru-RU"/>
        </w:rPr>
        <w:t>Rb</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6             Б)  3              В)  5                   Г)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9. Относительная молекулярная масса  </w:t>
      </w:r>
      <w:r w:rsidRPr="00D85E0B">
        <w:rPr>
          <w:rFonts w:ascii="Times New Roman" w:eastAsia="Times New Roman" w:hAnsi="Times New Roman" w:cs="Times New Roman"/>
          <w:b/>
          <w:color w:val="000000"/>
          <w:sz w:val="24"/>
          <w:szCs w:val="24"/>
          <w:lang w:val="en-US" w:eastAsia="ru-RU"/>
        </w:rPr>
        <w:t>AlCl</w:t>
      </w:r>
      <w:r w:rsidRPr="00D85E0B">
        <w:rPr>
          <w:rFonts w:ascii="Times New Roman" w:eastAsia="Times New Roman" w:hAnsi="Times New Roman" w:cs="Times New Roman"/>
          <w:b/>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98      Б)  98 ат. ед. м.      В)  133,5        Г)  133,5 ат. ед. м.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Электронное строение атома  кремния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vertAlign w:val="superscript"/>
          <w:lang w:val="en-US" w:eastAsia="ru-RU"/>
        </w:rPr>
        <w:tab/>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3</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Количество элементов в  главной подгруппе 6 группы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7            Б) 4                В) 5               Г)  6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12. Максимальное число электронов на третьем энергетическом уровне: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14;          Б) 6;             В) 10;              Г) 18.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Число нейтронов в атоме  железа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56           Б)  30            В)  26;               Г) 36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14. В группе сверху вниз увеличивается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t>А) число уровней                         Б) число валентных электронов</w:t>
      </w:r>
      <w:r w:rsidRPr="00D85E0B">
        <w:rPr>
          <w:rFonts w:ascii="Times New Roman" w:eastAsia="Times New Roman" w:hAnsi="Times New Roman" w:cs="Times New Roman"/>
          <w:color w:val="000000"/>
          <w:sz w:val="24"/>
          <w:szCs w:val="24"/>
          <w:lang w:eastAsia="ru-RU"/>
        </w:rPr>
        <w:br/>
        <w:t>В) высшая степень окисления    Г) активность неметаллов </w:t>
      </w:r>
      <w:r w:rsidRPr="00D85E0B">
        <w:rPr>
          <w:rFonts w:ascii="Times New Roman" w:eastAsia="Times New Roman" w:hAnsi="Times New Roman" w:cs="Times New Roman"/>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br/>
      </w:r>
      <w:r w:rsidRPr="00D85E0B">
        <w:rPr>
          <w:rFonts w:ascii="Times New Roman" w:eastAsia="Times New Roman" w:hAnsi="Times New Roman" w:cs="Times New Roman"/>
          <w:b/>
          <w:color w:val="000000"/>
          <w:sz w:val="24"/>
          <w:szCs w:val="24"/>
          <w:lang w:eastAsia="ru-RU"/>
        </w:rPr>
        <w:t>15. Степень окисления атома углерода в соединении KMnO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+5      Б)   + 7       В)   -7        Г)  +3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16. Кратное ионное уравнение к данной реакции </w:t>
      </w:r>
      <w:r w:rsidRPr="00D85E0B">
        <w:rPr>
          <w:rFonts w:ascii="Times New Roman" w:eastAsia="Times New Roman" w:hAnsi="Times New Roman" w:cs="Times New Roman"/>
          <w:b/>
          <w:color w:val="000000"/>
          <w:sz w:val="24"/>
          <w:szCs w:val="24"/>
          <w:lang w:val="en-US" w:eastAsia="ru-RU"/>
        </w:rPr>
        <w:t>Al</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 xml:space="preserve">3 </w:t>
      </w:r>
      <w:r w:rsidRPr="00D85E0B">
        <w:rPr>
          <w:rFonts w:ascii="Times New Roman" w:eastAsia="Times New Roman" w:hAnsi="Times New Roman" w:cs="Times New Roman"/>
          <w:b/>
          <w:color w:val="000000"/>
          <w:sz w:val="24"/>
          <w:szCs w:val="24"/>
          <w:lang w:eastAsia="ru-RU"/>
        </w:rPr>
        <w:t>+ 3</w:t>
      </w:r>
      <w:r w:rsidRPr="00D85E0B">
        <w:rPr>
          <w:rFonts w:ascii="Times New Roman" w:eastAsia="Times New Roman" w:hAnsi="Times New Roman" w:cs="Times New Roman"/>
          <w:b/>
          <w:color w:val="000000"/>
          <w:sz w:val="24"/>
          <w:szCs w:val="24"/>
          <w:lang w:val="en-US" w:eastAsia="ru-RU"/>
        </w:rPr>
        <w:t>KOH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AL</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 xml:space="preserve">3 </w:t>
      </w:r>
      <w:r w:rsidRPr="00D85E0B">
        <w:rPr>
          <w:rFonts w:ascii="Times New Roman" w:eastAsia="Times New Roman" w:hAnsi="Times New Roman" w:cs="Times New Roman"/>
          <w:b/>
          <w:color w:val="000000"/>
          <w:sz w:val="24"/>
          <w:szCs w:val="24"/>
          <w:lang w:eastAsia="ru-RU"/>
        </w:rPr>
        <w:t>+3</w:t>
      </w:r>
      <w:r w:rsidRPr="00D85E0B">
        <w:rPr>
          <w:rFonts w:ascii="Times New Roman" w:eastAsia="Times New Roman" w:hAnsi="Times New Roman" w:cs="Times New Roman"/>
          <w:b/>
          <w:color w:val="000000"/>
          <w:sz w:val="24"/>
          <w:szCs w:val="24"/>
          <w:lang w:val="en-US" w:eastAsia="ru-RU"/>
        </w:rPr>
        <w:t>KNO</w:t>
      </w:r>
      <w:r w:rsidRPr="00D85E0B">
        <w:rPr>
          <w:rFonts w:ascii="Times New Roman" w:eastAsia="Times New Roman" w:hAnsi="Times New Roman" w:cs="Times New Roman"/>
          <w:b/>
          <w:color w:val="000000"/>
          <w:sz w:val="24"/>
          <w:szCs w:val="24"/>
          <w:vertAlign w:val="subscript"/>
          <w:lang w:eastAsia="ru-RU"/>
        </w:rPr>
        <w:t xml:space="preserve">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val="en-US" w:eastAsia="ru-RU"/>
        </w:rPr>
        <w:t>A)Cu</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=Cu(OH)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 xml:space="preserve">=HOH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perscript"/>
          <w:lang w:val="en-US" w:eastAsia="ru-RU"/>
        </w:rPr>
        <w:t>3+</w:t>
      </w:r>
      <w:r w:rsidRPr="00D85E0B">
        <w:rPr>
          <w:rFonts w:ascii="Times New Roman" w:eastAsia="Times New Roman" w:hAnsi="Times New Roman" w:cs="Times New Roman"/>
          <w:color w:val="000000"/>
          <w:sz w:val="24"/>
          <w:szCs w:val="24"/>
          <w:lang w:val="en-US" w:eastAsia="ru-RU"/>
        </w:rPr>
        <w:t>+3OH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=Al(OH)</w:t>
      </w:r>
      <w:r w:rsidRPr="00D85E0B">
        <w:rPr>
          <w:rFonts w:ascii="Times New Roman" w:eastAsia="Times New Roman" w:hAnsi="Times New Roman" w:cs="Times New Roman"/>
          <w:color w:val="000000"/>
          <w:sz w:val="24"/>
          <w:szCs w:val="24"/>
          <w:vertAlign w:val="subscript"/>
          <w:lang w:val="en-U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 xml:space="preserve">=CuS                     </w:t>
      </w: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=Fe(OH)</w:t>
      </w:r>
      <w:r w:rsidRPr="00D85E0B">
        <w:rPr>
          <w:rFonts w:ascii="Times New Roman" w:eastAsia="Times New Roman" w:hAnsi="Times New Roman" w:cs="Times New Roman"/>
          <w:color w:val="000000"/>
          <w:sz w:val="24"/>
          <w:szCs w:val="24"/>
          <w:vertAlign w:val="subscript"/>
          <w:lang w:val="en-U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пентена-2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val="en-US" w:eastAsia="ru-RU"/>
        </w:rPr>
        <w:t>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eastAsia="ru-RU"/>
        </w:rPr>
        <w:tab/>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eastAsia="ru-RU"/>
        </w:rPr>
        <w:tab/>
        <w:t xml:space="preserve">         Г)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ab/>
        <w:t xml:space="preserve">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i/>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18. При умень</w:t>
      </w:r>
      <w:r w:rsidRPr="00D85E0B">
        <w:rPr>
          <w:rFonts w:ascii="Times New Roman" w:eastAsia="Times New Roman" w:hAnsi="Times New Roman" w:cs="Times New Roman"/>
          <w:b/>
          <w:color w:val="000000"/>
          <w:sz w:val="24"/>
          <w:szCs w:val="24"/>
          <w:lang w:eastAsia="ru-RU"/>
        </w:rPr>
        <w:softHyphen/>
        <w:t>ше</w:t>
      </w:r>
      <w:r w:rsidRPr="00D85E0B">
        <w:rPr>
          <w:rFonts w:ascii="Times New Roman" w:eastAsia="Times New Roman" w:hAnsi="Times New Roman" w:cs="Times New Roman"/>
          <w:b/>
          <w:color w:val="000000"/>
          <w:sz w:val="24"/>
          <w:szCs w:val="24"/>
          <w:lang w:eastAsia="ru-RU"/>
        </w:rPr>
        <w:softHyphen/>
        <w:t>нии об</w:t>
      </w:r>
      <w:r w:rsidRPr="00D85E0B">
        <w:rPr>
          <w:rFonts w:ascii="Times New Roman" w:eastAsia="Times New Roman" w:hAnsi="Times New Roman" w:cs="Times New Roman"/>
          <w:b/>
          <w:color w:val="000000"/>
          <w:sz w:val="24"/>
          <w:szCs w:val="24"/>
          <w:lang w:eastAsia="ru-RU"/>
        </w:rPr>
        <w:softHyphen/>
        <w:t>ще</w:t>
      </w:r>
      <w:r w:rsidRPr="00D85E0B">
        <w:rPr>
          <w:rFonts w:ascii="Times New Roman" w:eastAsia="Times New Roman" w:hAnsi="Times New Roman" w:cs="Times New Roman"/>
          <w:b/>
          <w:color w:val="000000"/>
          <w:sz w:val="24"/>
          <w:szCs w:val="24"/>
          <w:lang w:eastAsia="ru-RU"/>
        </w:rPr>
        <w:softHyphen/>
        <w:t>го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сие сме</w:t>
      </w:r>
      <w:r w:rsidRPr="00D85E0B">
        <w:rPr>
          <w:rFonts w:ascii="Times New Roman" w:eastAsia="Times New Roman" w:hAnsi="Times New Roman" w:cs="Times New Roman"/>
          <w:b/>
          <w:color w:val="000000"/>
          <w:sz w:val="24"/>
          <w:szCs w:val="24"/>
          <w:lang w:eastAsia="ru-RU"/>
        </w:rPr>
        <w:softHyphen/>
        <w:t>стит</w:t>
      </w:r>
      <w:r w:rsidRPr="00D85E0B">
        <w:rPr>
          <w:rFonts w:ascii="Times New Roman" w:eastAsia="Times New Roman" w:hAnsi="Times New Roman" w:cs="Times New Roman"/>
          <w:b/>
          <w:color w:val="000000"/>
          <w:sz w:val="24"/>
          <w:szCs w:val="24"/>
          <w:lang w:eastAsia="ru-RU"/>
        </w:rPr>
        <w:softHyphen/>
        <w:t>ся в сто</w:t>
      </w:r>
      <w:r w:rsidRPr="00D85E0B">
        <w:rPr>
          <w:rFonts w:ascii="Times New Roman" w:eastAsia="Times New Roman" w:hAnsi="Times New Roman" w:cs="Times New Roman"/>
          <w:b/>
          <w:color w:val="000000"/>
          <w:sz w:val="24"/>
          <w:szCs w:val="24"/>
          <w:lang w:eastAsia="ru-RU"/>
        </w:rPr>
        <w:softHyphen/>
        <w:t>ро</w:t>
      </w:r>
      <w:r w:rsidRPr="00D85E0B">
        <w:rPr>
          <w:rFonts w:ascii="Times New Roman" w:eastAsia="Times New Roman" w:hAnsi="Times New Roman" w:cs="Times New Roman"/>
          <w:b/>
          <w:color w:val="000000"/>
          <w:sz w:val="24"/>
          <w:szCs w:val="24"/>
          <w:lang w:eastAsia="ru-RU"/>
        </w:rPr>
        <w:softHyphen/>
        <w:t>ну про</w:t>
      </w:r>
      <w:r w:rsidRPr="00D85E0B">
        <w:rPr>
          <w:rFonts w:ascii="Times New Roman" w:eastAsia="Times New Roman" w:hAnsi="Times New Roman" w:cs="Times New Roman"/>
          <w:b/>
          <w:color w:val="000000"/>
          <w:sz w:val="24"/>
          <w:szCs w:val="24"/>
          <w:lang w:eastAsia="ru-RU"/>
        </w:rPr>
        <w:softHyphen/>
        <w:t>дук</w:t>
      </w:r>
      <w:r w:rsidRPr="00D85E0B">
        <w:rPr>
          <w:rFonts w:ascii="Times New Roman" w:eastAsia="Times New Roman" w:hAnsi="Times New Roman" w:cs="Times New Roman"/>
          <w:b/>
          <w:color w:val="000000"/>
          <w:sz w:val="24"/>
          <w:szCs w:val="24"/>
          <w:lang w:eastAsia="ru-RU"/>
        </w:rPr>
        <w:softHyphen/>
        <w:t>тов в ре</w:t>
      </w:r>
      <w:r w:rsidRPr="00D85E0B">
        <w:rPr>
          <w:rFonts w:ascii="Times New Roman" w:eastAsia="Times New Roman" w:hAnsi="Times New Roman" w:cs="Times New Roman"/>
          <w:b/>
          <w:color w:val="000000"/>
          <w:sz w:val="24"/>
          <w:szCs w:val="24"/>
          <w:lang w:eastAsia="ru-RU"/>
        </w:rPr>
        <w:softHyphen/>
        <w:t>ак</w:t>
      </w:r>
      <w:r w:rsidRPr="00D85E0B">
        <w:rPr>
          <w:rFonts w:ascii="Times New Roman" w:eastAsia="Times New Roman" w:hAnsi="Times New Roman" w:cs="Times New Roman"/>
          <w:b/>
          <w:color w:val="000000"/>
          <w:sz w:val="24"/>
          <w:szCs w:val="24"/>
          <w:lang w:eastAsia="ru-RU"/>
        </w:rPr>
        <w:softHyphen/>
        <w:t>ции…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val="en-US" w:eastAsia="ru-RU"/>
        </w:rPr>
      </w:pPr>
      <w:r w:rsidRPr="00D85E0B">
        <w:rPr>
          <w:rFonts w:ascii="Times New Roman" w:eastAsia="Times New Roman" w:hAnsi="Times New Roman" w:cs="Times New Roman"/>
          <w:color w:val="000000"/>
          <w:sz w:val="24"/>
          <w:szCs w:val="24"/>
          <w:lang w:eastAsia="ru-RU"/>
        </w:rPr>
        <w:lastRenderedPageBreak/>
        <w:t>А</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I</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1052DFF2" wp14:editId="56660FAB">
            <wp:extent cx="140970" cy="140970"/>
            <wp:effectExtent l="0" t="0" r="0" b="0"/>
            <wp:docPr id="47" name="Рисунок 16"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lang w:val="en-US" w:eastAsia="ru-RU"/>
        </w:rPr>
        <w:t>I</w:t>
      </w:r>
      <w:r w:rsidRPr="00D85E0B">
        <w:rPr>
          <w:rFonts w:ascii="Times New Roman" w:eastAsia="Times New Roman" w:hAnsi="Times New Roman" w:cs="Times New Roman"/>
          <w:color w:val="000000"/>
          <w:sz w:val="24"/>
          <w:szCs w:val="24"/>
          <w:lang w:val="en-US" w:eastAsia="ru-RU"/>
        </w:rPr>
        <w:br/>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C</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val="en-US" w:eastAsia="ru-RU"/>
        </w:rPr>
        <w:t xml:space="preserve">6 </w:t>
      </w:r>
      <w:r w:rsidRPr="00D85E0B">
        <w:rPr>
          <w:rFonts w:ascii="Times New Roman" w:eastAsia="Times New Roman" w:hAnsi="Times New Roman" w:cs="Times New Roman"/>
          <w:noProof/>
          <w:color w:val="000000"/>
          <w:sz w:val="24"/>
          <w:szCs w:val="24"/>
          <w:lang w:eastAsia="ru-RU"/>
        </w:rPr>
        <w:drawing>
          <wp:inline distT="0" distB="0" distL="0" distR="0" wp14:anchorId="2473FB46" wp14:editId="107B7257">
            <wp:extent cx="140970" cy="140970"/>
            <wp:effectExtent l="0" t="0" r="0" b="0"/>
            <wp:docPr id="46" name="Рисунок 15"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C</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val="en-US" w:eastAsia="ru-RU"/>
        </w:rPr>
        <w:t xml:space="preserve">4 </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br/>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FeS </w:t>
      </w:r>
      <w:r w:rsidRPr="00D85E0B">
        <w:rPr>
          <w:rFonts w:ascii="Times New Roman" w:eastAsia="Times New Roman" w:hAnsi="Times New Roman" w:cs="Times New Roman"/>
          <w:noProof/>
          <w:color w:val="000000"/>
          <w:sz w:val="24"/>
          <w:szCs w:val="24"/>
          <w:lang w:eastAsia="ru-RU"/>
        </w:rPr>
        <w:drawing>
          <wp:inline distT="0" distB="0" distL="0" distR="0" wp14:anchorId="6ADE3923" wp14:editId="6A42E322">
            <wp:extent cx="140970" cy="140970"/>
            <wp:effectExtent l="0" t="0" r="0" b="0"/>
            <wp:docPr id="45" name="Рисунок 14"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 xml:space="preserve"> Fe + S</w:t>
      </w:r>
      <w:r w:rsidRPr="00D85E0B">
        <w:rPr>
          <w:rFonts w:ascii="Times New Roman" w:eastAsia="Times New Roman" w:hAnsi="Times New Roman" w:cs="Times New Roman"/>
          <w:color w:val="000000"/>
          <w:sz w:val="24"/>
          <w:szCs w:val="24"/>
          <w:lang w:val="en-US" w:eastAsia="ru-RU"/>
        </w:rPr>
        <w:br/>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2SO</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O</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23106D17" wp14:editId="4835C7BF">
            <wp:extent cx="140970" cy="140970"/>
            <wp:effectExtent l="0" t="0" r="0" b="0"/>
            <wp:docPr id="44" name="Рисунок 13"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Описание: Описание: http://reshuege.ru/formula/24/240800af7a8fdc7875e40cec17bf7d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2SO</w:t>
      </w:r>
      <w:r w:rsidRPr="00D85E0B">
        <w:rPr>
          <w:rFonts w:ascii="Times New Roman" w:eastAsia="Times New Roman" w:hAnsi="Times New Roman" w:cs="Times New Roman"/>
          <w:color w:val="000000"/>
          <w:sz w:val="24"/>
          <w:szCs w:val="24"/>
          <w:vertAlign w:val="subscript"/>
          <w:lang w:val="en-U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 «Твердое вещество, важнейшее свойство его -эластичность,  а также устойчивость к истиранию, водо и газонепроницаемость»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полиэтилен      Б)  каучук         В)  целлюлоза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523CD3A9" wp14:editId="0290DC1B">
            <wp:extent cx="2602230" cy="662940"/>
            <wp:effectExtent l="0" t="0" r="7620" b="3810"/>
            <wp:docPr id="43" name="Рисунок 32" descr="Описание: Описание: http://im4-tub-ru.yandex.net/i?id=71996895-5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Описание: Описание: http://im4-tub-ru.yandex.net/i?id=71996895-50-72&amp;n=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02230" cy="66294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2 метил 4 этил пентен3                        б) 3, 5 диметил гексен 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2 этил 4 метил  пентен 2                      г) 2, 4 диметил гексен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21.</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 С какими веществами  взаимодействует Ва(</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CuCl</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22.</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 Выбрать  основания.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s-ES" w:eastAsia="ru-RU"/>
        </w:rPr>
        <w:t>AlCl</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s-ES" w:eastAsia="ru-RU"/>
        </w:rPr>
        <w:t>Mg</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s-ES" w:eastAsia="ru-RU"/>
        </w:rPr>
        <w:t>O</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Д)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Е) </w:t>
      </w:r>
      <w:r w:rsidRPr="00D85E0B">
        <w:rPr>
          <w:rFonts w:ascii="Times New Roman" w:eastAsia="Times New Roman" w:hAnsi="Times New Roman" w:cs="Times New Roman"/>
          <w:color w:val="000000"/>
          <w:sz w:val="24"/>
          <w:szCs w:val="24"/>
          <w:lang w:val="en-US" w:eastAsia="ru-RU"/>
        </w:rPr>
        <w:t>KF</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23.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Озон - это соединение кислородных атомов. Если в молекуле обычного кислорода два атома, то в молекуле озона их целых три. Озоновый слой располагается в стратосфере на высоте приблизительно 25 километров от земной поверхности. Он очень важен, поскольку защищает Землю от наиболее активных космических лучей, которые без него могли бы убить все живое на планете. Они образуются в местах, где истончается озоновый слой Земли. Имея большую массу, молекулы озона опускаются к поверхности Земли и разрушаются, так как неустойчивы при нормальном давлении. Будучи химически активными, молекулы озона могут реагировать со многими неорганическими и органическими соединениями. Главными веществами, вносящими вклад в разрушение молекул озона, являются простые вещества (водород, атомы кислорода, хлора, брома), неорганические (хлороводород, монооксид азота) и органические соединения (метан, фторхлор- и фторбром фреоны, которые выделяют атомы хлора и брома).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Выбрать истинные суждения, согласно тексту. (Ответов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Озон – это аллотропное изменение атомов кислорода.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У поверхности земли молекулы озона практически не встречаются.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Основные вещества, утончающие озоновый слой – это промышленных выбросы оксидов серы и азота.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Озоновый слой входит в состав атмосферы.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От озоновых дыр могут пострадать только люди.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Ослабление озонового слоя усиливает поток солнечной радиации на Землю.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ковалентная 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ковалентная неполярная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NaNO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val="en-US" w:eastAsia="ru-RU"/>
        </w:rPr>
        <w:t>N</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пена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суспензия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эмульсия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майонез     Б) джем     В) соль     Г) взбитые сливки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3544"/>
        <w:gridCol w:w="3084"/>
      </w:tblGrid>
      <w:tr w:rsidR="00D85E0B" w:rsidRPr="00D85E0B" w:rsidTr="00B528AC">
        <w:trPr>
          <w:jc w:val="center"/>
        </w:trPr>
        <w:tc>
          <w:tcPr>
            <w:tcW w:w="294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354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308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jc w:val="center"/>
        </w:trPr>
        <w:tc>
          <w:tcPr>
            <w:tcW w:w="294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54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08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1) Предельные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9</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r w:rsidRPr="00D85E0B">
        <w:rPr>
          <w:rFonts w:ascii="Times New Roman" w:eastAsia="Times New Roman" w:hAnsi="Times New Roman" w:cs="Times New Roman"/>
          <w:color w:val="000000"/>
          <w:sz w:val="24"/>
          <w:szCs w:val="24"/>
          <w:lang w:eastAsia="ru-RU"/>
        </w:rPr>
        <w:t xml:space="preserve">                                                    2) Ацетиленовые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11</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22</w:t>
      </w:r>
      <w:r w:rsidRPr="00D85E0B">
        <w:rPr>
          <w:rFonts w:ascii="Times New Roman" w:eastAsia="Times New Roman" w:hAnsi="Times New Roman" w:cs="Times New Roman"/>
          <w:color w:val="000000"/>
          <w:sz w:val="24"/>
          <w:szCs w:val="24"/>
          <w:lang w:eastAsia="ru-RU"/>
        </w:rPr>
        <w:t xml:space="preserve">                                                   3) Этиленовые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r w:rsidRPr="00D85E0B">
        <w:rPr>
          <w:rFonts w:ascii="Times New Roman" w:eastAsia="Times New Roman" w:hAnsi="Times New Roman" w:cs="Times New Roman"/>
          <w:noProof/>
          <w:color w:val="000000"/>
          <w:sz w:val="24"/>
          <w:szCs w:val="24"/>
          <w:lang w:eastAsia="ru-RU"/>
        </w:rPr>
        <w:drawing>
          <wp:inline distT="0" distB="0" distL="0" distR="0" wp14:anchorId="0A58A5E5" wp14:editId="05E0EA82">
            <wp:extent cx="1959610" cy="593090"/>
            <wp:effectExtent l="0" t="0" r="2540" b="0"/>
            <wp:docPr id="42" name="Рисунок 33" descr="Описание: Описание: Описание: Описание: http://im2-tub-ru.yandex.net/i?id=77377903-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Описание: Описание: Описание: Описание: http://im2-tub-ru.yandex.net/i?id=77377903-66-72&amp;n=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59610" cy="59309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ароматические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20913D0F" wp14:editId="7EE029BD">
            <wp:extent cx="1055370" cy="683260"/>
            <wp:effectExtent l="0" t="0" r="0" b="2540"/>
            <wp:docPr id="41" name="Рисунок 34" descr="Описание: Описание: Описание: Описание: http://im3-tub-ru.yandex.net/i?id=183793349-2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Описание: Описание: Описание: Описание: http://im3-tub-ru.yandex.net/i?id=183793349-28-72&amp;n=21"/>
                    <pic:cNvPicPr>
                      <a:picLocks noChangeAspect="1" noChangeArrowheads="1"/>
                    </pic:cNvPicPr>
                  </pic:nvPicPr>
                  <pic:blipFill>
                    <a:blip r:embed="rId17">
                      <a:extLst>
                        <a:ext uri="{28A0092B-C50C-407E-A947-70E740481C1C}">
                          <a14:useLocalDpi xmlns:a14="http://schemas.microsoft.com/office/drawing/2010/main" val="0"/>
                        </a:ext>
                      </a:extLst>
                    </a:blip>
                    <a:srcRect l="9550" r="36517" b="60248"/>
                    <a:stretch>
                      <a:fillRect/>
                    </a:stretch>
                  </pic:blipFill>
                  <pic:spPr bwMode="auto">
                    <a:xfrm>
                      <a:off x="0" y="0"/>
                      <a:ext cx="1055370" cy="68326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Б) предельные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78AE20EE" wp14:editId="4B32529B">
            <wp:extent cx="1095375" cy="431800"/>
            <wp:effectExtent l="0" t="0" r="9525" b="6350"/>
            <wp:docPr id="40" name="Рисунок 35" descr="Описание: Описание: Описание: Описание: http://im7-tub-ru.yandex.net/i?id=524780583-0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Описание: Описание: Описание: Описание: http://im7-tub-ru.yandex.net/i?id=524780583-02-72&amp;n=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5375" cy="43180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ацетиленовые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6497DFCB" wp14:editId="317166A2">
            <wp:extent cx="1527175" cy="743585"/>
            <wp:effectExtent l="0" t="0" r="0" b="0"/>
            <wp:docPr id="39" name="Рисунок 36" descr="Описание: Описание: Описание: Описание: http://www.chemiemania.ru/images/books/155/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Описание: Описание: Описание: Описание: http://www.chemiemania.ru/images/books/155/image261.gif"/>
                    <pic:cNvPicPr>
                      <a:picLocks noChangeAspect="1" noChangeArrowheads="1"/>
                    </pic:cNvPicPr>
                  </pic:nvPicPr>
                  <pic:blipFill>
                    <a:blip r:embed="rId18">
                      <a:extLst>
                        <a:ext uri="{28A0092B-C50C-407E-A947-70E740481C1C}">
                          <a14:useLocalDpi xmlns:a14="http://schemas.microsoft.com/office/drawing/2010/main" val="0"/>
                        </a:ext>
                      </a:extLst>
                    </a:blip>
                    <a:srcRect r="69443" b="82500"/>
                    <a:stretch>
                      <a:fillRect/>
                    </a:stretch>
                  </pic:blipFill>
                  <pic:spPr bwMode="auto">
                    <a:xfrm>
                      <a:off x="0" y="0"/>
                      <a:ext cx="1527175" cy="74358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диеновые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С</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Рас</w:t>
      </w:r>
      <w:r w:rsidRPr="00D85E0B">
        <w:rPr>
          <w:rFonts w:ascii="Times New Roman" w:eastAsia="Times New Roman" w:hAnsi="Times New Roman" w:cs="Times New Roman"/>
          <w:b/>
          <w:color w:val="000000"/>
          <w:sz w:val="24"/>
          <w:szCs w:val="24"/>
          <w:lang w:eastAsia="ru-RU"/>
        </w:rPr>
        <w:softHyphen/>
        <w:t>счи</w:t>
      </w:r>
      <w:r w:rsidRPr="00D85E0B">
        <w:rPr>
          <w:rFonts w:ascii="Times New Roman" w:eastAsia="Times New Roman" w:hAnsi="Times New Roman" w:cs="Times New Roman"/>
          <w:b/>
          <w:color w:val="000000"/>
          <w:sz w:val="24"/>
          <w:szCs w:val="24"/>
          <w:lang w:eastAsia="ru-RU"/>
        </w:rPr>
        <w:softHyphen/>
        <w:t>тай</w:t>
      </w:r>
      <w:r w:rsidRPr="00D85E0B">
        <w:rPr>
          <w:rFonts w:ascii="Times New Roman" w:eastAsia="Times New Roman" w:hAnsi="Times New Roman" w:cs="Times New Roman"/>
          <w:b/>
          <w:color w:val="000000"/>
          <w:sz w:val="24"/>
          <w:szCs w:val="24"/>
          <w:lang w:eastAsia="ru-RU"/>
        </w:rPr>
        <w:softHyphen/>
        <w:t>те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в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ре, по</w:t>
      </w:r>
      <w:r w:rsidRPr="00D85E0B">
        <w:rPr>
          <w:rFonts w:ascii="Times New Roman" w:eastAsia="Times New Roman" w:hAnsi="Times New Roman" w:cs="Times New Roman"/>
          <w:b/>
          <w:color w:val="000000"/>
          <w:sz w:val="24"/>
          <w:szCs w:val="24"/>
          <w:lang w:eastAsia="ru-RU"/>
        </w:rPr>
        <w:softHyphen/>
        <w:t>лу</w:t>
      </w:r>
      <w:r w:rsidRPr="00D85E0B">
        <w:rPr>
          <w:rFonts w:ascii="Times New Roman" w:eastAsia="Times New Roman" w:hAnsi="Times New Roman" w:cs="Times New Roman"/>
          <w:b/>
          <w:color w:val="000000"/>
          <w:sz w:val="24"/>
          <w:szCs w:val="24"/>
          <w:lang w:eastAsia="ru-RU"/>
        </w:rPr>
        <w:softHyphen/>
        <w:t>чен</w:t>
      </w:r>
      <w:r w:rsidRPr="00D85E0B">
        <w:rPr>
          <w:rFonts w:ascii="Times New Roman" w:eastAsia="Times New Roman" w:hAnsi="Times New Roman" w:cs="Times New Roman"/>
          <w:b/>
          <w:color w:val="000000"/>
          <w:sz w:val="24"/>
          <w:szCs w:val="24"/>
          <w:lang w:eastAsia="ru-RU"/>
        </w:rPr>
        <w:softHyphen/>
        <w:t>ном сме</w:t>
      </w:r>
      <w:r w:rsidRPr="00D85E0B">
        <w:rPr>
          <w:rFonts w:ascii="Times New Roman" w:eastAsia="Times New Roman" w:hAnsi="Times New Roman" w:cs="Times New Roman"/>
          <w:b/>
          <w:color w:val="000000"/>
          <w:sz w:val="24"/>
          <w:szCs w:val="24"/>
          <w:lang w:eastAsia="ru-RU"/>
        </w:rPr>
        <w:softHyphen/>
        <w:t>ше</w:t>
      </w:r>
      <w:r w:rsidRPr="00D85E0B">
        <w:rPr>
          <w:rFonts w:ascii="Times New Roman" w:eastAsia="Times New Roman" w:hAnsi="Times New Roman" w:cs="Times New Roman"/>
          <w:b/>
          <w:color w:val="000000"/>
          <w:sz w:val="24"/>
          <w:szCs w:val="24"/>
          <w:lang w:eastAsia="ru-RU"/>
        </w:rPr>
        <w:softHyphen/>
        <w:t>ни</w:t>
      </w:r>
      <w:r w:rsidRPr="00D85E0B">
        <w:rPr>
          <w:rFonts w:ascii="Times New Roman" w:eastAsia="Times New Roman" w:hAnsi="Times New Roman" w:cs="Times New Roman"/>
          <w:b/>
          <w:color w:val="000000"/>
          <w:sz w:val="24"/>
          <w:szCs w:val="24"/>
          <w:lang w:eastAsia="ru-RU"/>
        </w:rPr>
        <w:softHyphen/>
        <w:t>ем 200 мл 15%-ного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ра сер</w:t>
      </w:r>
      <w:r w:rsidRPr="00D85E0B">
        <w:rPr>
          <w:rFonts w:ascii="Times New Roman" w:eastAsia="Times New Roman" w:hAnsi="Times New Roman" w:cs="Times New Roman"/>
          <w:b/>
          <w:color w:val="000000"/>
          <w:sz w:val="24"/>
          <w:szCs w:val="24"/>
          <w:lang w:eastAsia="ru-RU"/>
        </w:rPr>
        <w:softHyphen/>
        <w:t>ной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и 150 мл 10%-ного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 xml:space="preserve">ра.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2.Записать два изомера и два гомолога для 2-метил гексана.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 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СL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═CH</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B528AC" w:rsidRDefault="00B528AC"/>
    <w:sectPr w:rsidR="00B528AC"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069"/>
        </w:tabs>
        <w:ind w:left="1069" w:hanging="360"/>
      </w:pPr>
      <w:rPr>
        <w:rFonts w:ascii="Symbol" w:hAnsi="Symbol"/>
        <w:b w:val="0"/>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4F549EB"/>
    <w:multiLevelType w:val="multilevel"/>
    <w:tmpl w:val="EBC8E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ED785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0651098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0E767433"/>
    <w:multiLevelType w:val="multilevel"/>
    <w:tmpl w:val="1AD23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DA1169"/>
    <w:multiLevelType w:val="hybridMultilevel"/>
    <w:tmpl w:val="5DF4F828"/>
    <w:lvl w:ilvl="0" w:tplc="04190001">
      <w:start w:val="1"/>
      <w:numFmt w:val="bullet"/>
      <w:lvlText w:val=""/>
      <w:lvlJc w:val="left"/>
      <w:pPr>
        <w:tabs>
          <w:tab w:val="num" w:pos="720"/>
        </w:tabs>
        <w:ind w:left="720" w:hanging="360"/>
      </w:pPr>
      <w:rPr>
        <w:rFonts w:ascii="Symbol" w:hAnsi="Symbol" w:hint="default"/>
      </w:rPr>
    </w:lvl>
    <w:lvl w:ilvl="1" w:tplc="4F501C24">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5C55048"/>
    <w:multiLevelType w:val="hybridMultilevel"/>
    <w:tmpl w:val="01D48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031FD3"/>
    <w:multiLevelType w:val="hybridMultilevel"/>
    <w:tmpl w:val="90CC7316"/>
    <w:lvl w:ilvl="0" w:tplc="B5A4F08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C90023"/>
    <w:multiLevelType w:val="hybridMultilevel"/>
    <w:tmpl w:val="752C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724CE8"/>
    <w:multiLevelType w:val="singleLevel"/>
    <w:tmpl w:val="269693CA"/>
    <w:lvl w:ilvl="0">
      <w:start w:val="6"/>
      <w:numFmt w:val="decimal"/>
      <w:lvlText w:val="%1."/>
      <w:legacy w:legacy="1" w:legacySpace="0" w:legacyIndent="389"/>
      <w:lvlJc w:val="left"/>
      <w:rPr>
        <w:rFonts w:ascii="Century Schoolbook" w:hAnsi="Century Schoolbook" w:hint="default"/>
      </w:rPr>
    </w:lvl>
  </w:abstractNum>
  <w:abstractNum w:abstractNumId="13">
    <w:nsid w:val="2A0F4A85"/>
    <w:multiLevelType w:val="hybridMultilevel"/>
    <w:tmpl w:val="8EC81AF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EE3B76"/>
    <w:multiLevelType w:val="singleLevel"/>
    <w:tmpl w:val="E2CE8AF2"/>
    <w:lvl w:ilvl="0">
      <w:start w:val="1"/>
      <w:numFmt w:val="upperLetter"/>
      <w:lvlText w:val="%1."/>
      <w:legacy w:legacy="1" w:legacySpace="0" w:legacyIndent="355"/>
      <w:lvlJc w:val="left"/>
      <w:rPr>
        <w:rFonts w:ascii="Century Schoolbook" w:hAnsi="Century Schoolbook" w:hint="default"/>
      </w:rPr>
    </w:lvl>
  </w:abstractNum>
  <w:abstractNum w:abstractNumId="15">
    <w:nsid w:val="2EBF2283"/>
    <w:multiLevelType w:val="hybridMultilevel"/>
    <w:tmpl w:val="0A42E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FA60BD"/>
    <w:multiLevelType w:val="hybridMultilevel"/>
    <w:tmpl w:val="BB88D07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6300F31"/>
    <w:multiLevelType w:val="hybridMultilevel"/>
    <w:tmpl w:val="47C4AA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4D55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3B1D1851"/>
    <w:multiLevelType w:val="hybridMultilevel"/>
    <w:tmpl w:val="869C8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E817A8"/>
    <w:multiLevelType w:val="multilevel"/>
    <w:tmpl w:val="23084A14"/>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A5B4DD7"/>
    <w:multiLevelType w:val="multilevel"/>
    <w:tmpl w:val="FE6062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0BE5177"/>
    <w:multiLevelType w:val="hybridMultilevel"/>
    <w:tmpl w:val="15968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7D16ED"/>
    <w:multiLevelType w:val="hybridMultilevel"/>
    <w:tmpl w:val="87322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D21E59"/>
    <w:multiLevelType w:val="hybridMultilevel"/>
    <w:tmpl w:val="4920AA94"/>
    <w:lvl w:ilvl="0" w:tplc="A2C26C4A">
      <w:start w:val="1"/>
      <w:numFmt w:val="decimal"/>
      <w:lvlText w:val="%1."/>
      <w:lvlJc w:val="left"/>
      <w:pPr>
        <w:tabs>
          <w:tab w:val="num" w:pos="360"/>
        </w:tabs>
        <w:ind w:left="36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4A8526A"/>
    <w:multiLevelType w:val="multilevel"/>
    <w:tmpl w:val="D562BC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AB0E4A"/>
    <w:multiLevelType w:val="hybridMultilevel"/>
    <w:tmpl w:val="518496E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5EC512E"/>
    <w:multiLevelType w:val="hybridMultilevel"/>
    <w:tmpl w:val="4E9C4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0C2907"/>
    <w:multiLevelType w:val="hybridMultilevel"/>
    <w:tmpl w:val="4C200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6C4CDC"/>
    <w:multiLevelType w:val="hybridMultilevel"/>
    <w:tmpl w:val="B498CA1C"/>
    <w:lvl w:ilvl="0" w:tplc="0D607E54">
      <w:start w:val="1"/>
      <w:numFmt w:val="decimal"/>
      <w:lvlText w:val="%1."/>
      <w:lvlJc w:val="left"/>
      <w:pPr>
        <w:tabs>
          <w:tab w:val="num" w:pos="360"/>
        </w:tabs>
        <w:ind w:left="36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EA753F9"/>
    <w:multiLevelType w:val="hybridMultilevel"/>
    <w:tmpl w:val="6E1457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E977CB"/>
    <w:multiLevelType w:val="hybridMultilevel"/>
    <w:tmpl w:val="EE1AF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B4E43"/>
    <w:multiLevelType w:val="multilevel"/>
    <w:tmpl w:val="4DF06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AA2338"/>
    <w:multiLevelType w:val="singleLevel"/>
    <w:tmpl w:val="6652D5D8"/>
    <w:lvl w:ilvl="0">
      <w:start w:val="1"/>
      <w:numFmt w:val="upperLetter"/>
      <w:lvlText w:val="%1."/>
      <w:legacy w:legacy="1" w:legacySpace="0" w:legacyIndent="403"/>
      <w:lvlJc w:val="left"/>
      <w:rPr>
        <w:rFonts w:ascii="Century Schoolbook" w:hAnsi="Century Schoolbook" w:hint="default"/>
      </w:rPr>
    </w:lvl>
  </w:abstractNum>
  <w:abstractNum w:abstractNumId="34">
    <w:nsid w:val="77DA36DC"/>
    <w:multiLevelType w:val="hybridMultilevel"/>
    <w:tmpl w:val="E190C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DA4F73"/>
    <w:multiLevelType w:val="multilevel"/>
    <w:tmpl w:val="84DC7B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7"/>
  </w:num>
  <w:num w:numId="3">
    <w:abstractNumId w:val="0"/>
  </w:num>
  <w:num w:numId="4">
    <w:abstractNumId w:val="13"/>
  </w:num>
  <w:num w:numId="5">
    <w:abstractNumId w:val="16"/>
  </w:num>
  <w:num w:numId="6">
    <w:abstractNumId w:val="26"/>
  </w:num>
  <w:num w:numId="7">
    <w:abstractNumId w:val="10"/>
  </w:num>
  <w:num w:numId="8">
    <w:abstractNumId w:val="8"/>
  </w:num>
  <w:num w:numId="9">
    <w:abstractNumId w:val="33"/>
  </w:num>
  <w:num w:numId="10">
    <w:abstractNumId w:val="12"/>
  </w:num>
  <w:num w:numId="11">
    <w:abstractNumId w:val="14"/>
  </w:num>
  <w:num w:numId="12">
    <w:abstractNumId w:val="35"/>
  </w:num>
  <w:num w:numId="13">
    <w:abstractNumId w:val="6"/>
  </w:num>
  <w:num w:numId="14">
    <w:abstractNumId w:val="20"/>
  </w:num>
  <w:num w:numId="15">
    <w:abstractNumId w:val="25"/>
  </w:num>
  <w:num w:numId="16">
    <w:abstractNumId w:val="3"/>
  </w:num>
  <w:num w:numId="17">
    <w:abstractNumId w:val="21"/>
  </w:num>
  <w:num w:numId="18">
    <w:abstractNumId w:val="32"/>
  </w:num>
  <w:num w:numId="19">
    <w:abstractNumId w:val="11"/>
  </w:num>
  <w:num w:numId="20">
    <w:abstractNumId w:val="15"/>
  </w:num>
  <w:num w:numId="21">
    <w:abstractNumId w:val="19"/>
  </w:num>
  <w:num w:numId="22">
    <w:abstractNumId w:val="9"/>
  </w:num>
  <w:num w:numId="23">
    <w:abstractNumId w:val="27"/>
  </w:num>
  <w:num w:numId="24">
    <w:abstractNumId w:val="34"/>
  </w:num>
  <w:num w:numId="25">
    <w:abstractNumId w:val="22"/>
  </w:num>
  <w:num w:numId="26">
    <w:abstractNumId w:val="23"/>
  </w:num>
  <w:num w:numId="27">
    <w:abstractNumId w:val="1"/>
  </w:num>
  <w:num w:numId="28">
    <w:abstractNumId w:val="2"/>
  </w:num>
  <w:num w:numId="29">
    <w:abstractNumId w:val="18"/>
  </w:num>
  <w:num w:numId="30">
    <w:abstractNumId w:val="5"/>
  </w:num>
  <w:num w:numId="31">
    <w:abstractNumId w:val="4"/>
  </w:num>
  <w:num w:numId="32">
    <w:abstractNumId w:val="24"/>
  </w:num>
  <w:num w:numId="33">
    <w:abstractNumId w:val="31"/>
  </w:num>
  <w:num w:numId="34">
    <w:abstractNumId w:val="17"/>
  </w:num>
  <w:num w:numId="35">
    <w:abstractNumId w:val="29"/>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E0B"/>
    <w:rsid w:val="000D7D9D"/>
    <w:rsid w:val="003D1F07"/>
    <w:rsid w:val="00416737"/>
    <w:rsid w:val="007C1EEF"/>
    <w:rsid w:val="00852B26"/>
    <w:rsid w:val="00B528AC"/>
    <w:rsid w:val="00B52BBB"/>
    <w:rsid w:val="00D85E0B"/>
    <w:rsid w:val="00FB2154"/>
    <w:rsid w:val="00FE0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85E0B"/>
    <w:pPr>
      <w:keepNext/>
      <w:autoSpaceDE w:val="0"/>
      <w:autoSpaceDN w:val="0"/>
      <w:spacing w:after="0" w:line="240" w:lineRule="auto"/>
      <w:ind w:firstLine="284"/>
      <w:outlineLvl w:val="0"/>
    </w:pPr>
    <w:rPr>
      <w:rFonts w:ascii="Times New Roman" w:eastAsia="Times New Roman" w:hAnsi="Times New Roman" w:cs="Times New Roman"/>
      <w:sz w:val="24"/>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5E0B"/>
    <w:rPr>
      <w:rFonts w:ascii="Times New Roman" w:eastAsia="Times New Roman" w:hAnsi="Times New Roman" w:cs="Times New Roman"/>
      <w:sz w:val="24"/>
      <w:szCs w:val="24"/>
      <w:lang w:val="x-none" w:eastAsia="ru-RU"/>
    </w:rPr>
  </w:style>
  <w:style w:type="paragraph" w:customStyle="1" w:styleId="a3">
    <w:name w:val="Знак Знак Знак Знак Знак Знак Знак"/>
    <w:basedOn w:val="a"/>
    <w:rsid w:val="00D85E0B"/>
    <w:pPr>
      <w:tabs>
        <w:tab w:val="left" w:pos="708"/>
      </w:tabs>
      <w:spacing w:after="160" w:line="240" w:lineRule="exact"/>
    </w:pPr>
    <w:rPr>
      <w:rFonts w:ascii="Verdana" w:eastAsia="Times New Roman" w:hAnsi="Verdana" w:cs="Verdana"/>
      <w:sz w:val="20"/>
      <w:szCs w:val="20"/>
      <w:lang w:val="en-US"/>
    </w:rPr>
  </w:style>
  <w:style w:type="paragraph" w:styleId="a4">
    <w:name w:val="List Paragraph"/>
    <w:basedOn w:val="a"/>
    <w:uiPriority w:val="34"/>
    <w:qFormat/>
    <w:rsid w:val="00D85E0B"/>
    <w:pPr>
      <w:ind w:left="720"/>
      <w:contextualSpacing/>
    </w:pPr>
    <w:rPr>
      <w:rFonts w:ascii="Calibri" w:eastAsia="Calibri" w:hAnsi="Calibri" w:cs="Times New Roman"/>
    </w:rPr>
  </w:style>
  <w:style w:type="paragraph" w:styleId="a5">
    <w:name w:val="footer"/>
    <w:basedOn w:val="a"/>
    <w:link w:val="a6"/>
    <w:rsid w:val="00D85E0B"/>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Нижний колонтитул Знак"/>
    <w:basedOn w:val="a0"/>
    <w:link w:val="a5"/>
    <w:rsid w:val="00D85E0B"/>
    <w:rPr>
      <w:rFonts w:ascii="Times New Roman" w:eastAsia="Times New Roman" w:hAnsi="Times New Roman" w:cs="Times New Roman"/>
      <w:sz w:val="24"/>
      <w:szCs w:val="24"/>
      <w:lang w:val="x-none" w:eastAsia="ru-RU"/>
    </w:rPr>
  </w:style>
  <w:style w:type="character" w:styleId="a7">
    <w:name w:val="page number"/>
    <w:basedOn w:val="a0"/>
    <w:rsid w:val="00D85E0B"/>
  </w:style>
  <w:style w:type="paragraph" w:customStyle="1" w:styleId="Style7">
    <w:name w:val="Style7"/>
    <w:basedOn w:val="a"/>
    <w:rsid w:val="00D85E0B"/>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D85E0B"/>
    <w:rPr>
      <w:rFonts w:ascii="Times New Roman" w:hAnsi="Times New Roman" w:cs="Times New Roman"/>
      <w:sz w:val="26"/>
      <w:szCs w:val="26"/>
    </w:rPr>
  </w:style>
  <w:style w:type="paragraph" w:styleId="11">
    <w:name w:val="toc 1"/>
    <w:basedOn w:val="a"/>
    <w:next w:val="a"/>
    <w:autoRedefine/>
    <w:semiHidden/>
    <w:rsid w:val="00D85E0B"/>
    <w:pPr>
      <w:tabs>
        <w:tab w:val="right" w:leader="dot" w:pos="9269"/>
      </w:tabs>
      <w:spacing w:after="0" w:line="360" w:lineRule="auto"/>
    </w:pPr>
    <w:rPr>
      <w:rFonts w:ascii="Times New Roman" w:eastAsia="Times New Roman" w:hAnsi="Times New Roman" w:cs="Times New Roman"/>
      <w:b/>
      <w:noProof/>
      <w:sz w:val="28"/>
      <w:szCs w:val="28"/>
      <w:lang w:eastAsia="ru-RU"/>
    </w:rPr>
  </w:style>
  <w:style w:type="character" w:styleId="a8">
    <w:name w:val="Hyperlink"/>
    <w:rsid w:val="00D85E0B"/>
    <w:rPr>
      <w:color w:val="0000FF"/>
      <w:u w:val="single"/>
    </w:rPr>
  </w:style>
  <w:style w:type="paragraph" w:styleId="2">
    <w:name w:val="toc 2"/>
    <w:basedOn w:val="a"/>
    <w:next w:val="a"/>
    <w:autoRedefine/>
    <w:semiHidden/>
    <w:rsid w:val="00D85E0B"/>
    <w:pPr>
      <w:tabs>
        <w:tab w:val="right" w:leader="dot" w:pos="9269"/>
      </w:tabs>
      <w:spacing w:after="0" w:line="360" w:lineRule="auto"/>
      <w:ind w:firstLine="360"/>
    </w:pPr>
    <w:rPr>
      <w:rFonts w:ascii="Times New Roman" w:eastAsia="Times New Roman" w:hAnsi="Times New Roman" w:cs="Times New Roman"/>
      <w:noProof/>
      <w:color w:val="002060"/>
      <w:sz w:val="28"/>
      <w:szCs w:val="28"/>
      <w:lang w:eastAsia="ru-RU"/>
    </w:rPr>
  </w:style>
  <w:style w:type="paragraph" w:styleId="a9">
    <w:name w:val="Normal (Web)"/>
    <w:basedOn w:val="a"/>
    <w:rsid w:val="00D85E0B"/>
    <w:pPr>
      <w:spacing w:before="100" w:beforeAutospacing="1" w:after="100" w:afterAutospacing="1" w:line="240" w:lineRule="auto"/>
    </w:pPr>
    <w:rPr>
      <w:rFonts w:ascii="Arial Unicode MS" w:eastAsia="Arial Unicode MS" w:hAnsi="Arial" w:cs="Arial Unicode MS"/>
      <w:sz w:val="24"/>
      <w:szCs w:val="24"/>
      <w:lang w:eastAsia="ru-RU"/>
    </w:rPr>
  </w:style>
  <w:style w:type="paragraph" w:styleId="aa">
    <w:name w:val="Balloon Text"/>
    <w:basedOn w:val="a"/>
    <w:link w:val="ab"/>
    <w:uiPriority w:val="99"/>
    <w:semiHidden/>
    <w:unhideWhenUsed/>
    <w:rsid w:val="00D85E0B"/>
    <w:pPr>
      <w:spacing w:after="0" w:line="240" w:lineRule="auto"/>
    </w:pPr>
    <w:rPr>
      <w:rFonts w:ascii="Tahoma" w:eastAsia="Times New Roman" w:hAnsi="Tahoma" w:cs="Times New Roman"/>
      <w:sz w:val="16"/>
      <w:szCs w:val="16"/>
      <w:lang w:val="x-none" w:eastAsia="ru-RU"/>
    </w:rPr>
  </w:style>
  <w:style w:type="character" w:customStyle="1" w:styleId="ab">
    <w:name w:val="Текст выноски Знак"/>
    <w:basedOn w:val="a0"/>
    <w:link w:val="aa"/>
    <w:uiPriority w:val="99"/>
    <w:semiHidden/>
    <w:rsid w:val="00D85E0B"/>
    <w:rPr>
      <w:rFonts w:ascii="Tahoma" w:eastAsia="Times New Roman" w:hAnsi="Tahoma" w:cs="Times New Roman"/>
      <w:sz w:val="16"/>
      <w:szCs w:val="16"/>
      <w:lang w:val="x-none" w:eastAsia="ru-RU"/>
    </w:rPr>
  </w:style>
  <w:style w:type="table" w:styleId="ac">
    <w:name w:val="Table Grid"/>
    <w:basedOn w:val="a1"/>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uiPriority w:val="99"/>
    <w:semiHidden/>
    <w:unhideWhenUsed/>
    <w:rsid w:val="00D85E0B"/>
    <w:rPr>
      <w:color w:val="800080"/>
      <w:u w:val="single"/>
    </w:rPr>
  </w:style>
  <w:style w:type="paragraph" w:styleId="ae">
    <w:name w:val="header"/>
    <w:basedOn w:val="a"/>
    <w:link w:val="af"/>
    <w:uiPriority w:val="99"/>
    <w:unhideWhenUsed/>
    <w:rsid w:val="00D85E0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uiPriority w:val="99"/>
    <w:rsid w:val="00D85E0B"/>
    <w:rPr>
      <w:rFonts w:ascii="Times New Roman" w:eastAsia="Times New Roman" w:hAnsi="Times New Roman" w:cs="Times New Roman"/>
      <w:sz w:val="24"/>
      <w:szCs w:val="24"/>
      <w:lang w:val="x-none" w:eastAsia="x-none"/>
    </w:rPr>
  </w:style>
  <w:style w:type="paragraph" w:customStyle="1" w:styleId="c3">
    <w:name w:val="c3"/>
    <w:basedOn w:val="a"/>
    <w:rsid w:val="00D85E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D85E0B"/>
  </w:style>
  <w:style w:type="character" w:customStyle="1" w:styleId="c11">
    <w:name w:val="c11"/>
    <w:rsid w:val="00D85E0B"/>
  </w:style>
  <w:style w:type="character" w:customStyle="1" w:styleId="FontStyle32">
    <w:name w:val="Font Style32"/>
    <w:uiPriority w:val="99"/>
    <w:rsid w:val="00D85E0B"/>
    <w:rPr>
      <w:rFonts w:ascii="Century Schoolbook" w:hAnsi="Century Schoolbook" w:cs="Century Schoolbook"/>
      <w:sz w:val="20"/>
      <w:szCs w:val="20"/>
    </w:rPr>
  </w:style>
  <w:style w:type="paragraph" w:customStyle="1" w:styleId="Style4">
    <w:name w:val="Style4"/>
    <w:basedOn w:val="a"/>
    <w:uiPriority w:val="99"/>
    <w:rsid w:val="00D85E0B"/>
    <w:pPr>
      <w:widowControl w:val="0"/>
      <w:autoSpaceDE w:val="0"/>
      <w:autoSpaceDN w:val="0"/>
      <w:adjustRightInd w:val="0"/>
      <w:spacing w:after="0" w:line="283" w:lineRule="exact"/>
      <w:ind w:hanging="389"/>
    </w:pPr>
    <w:rPr>
      <w:rFonts w:ascii="Century Schoolbook" w:eastAsia="Times New Roman" w:hAnsi="Century Schoolbook" w:cs="Times New Roman"/>
      <w:sz w:val="24"/>
      <w:szCs w:val="24"/>
      <w:lang w:eastAsia="ru-RU"/>
    </w:rPr>
  </w:style>
  <w:style w:type="paragraph" w:customStyle="1" w:styleId="Style12">
    <w:name w:val="Style12"/>
    <w:basedOn w:val="a"/>
    <w:uiPriority w:val="99"/>
    <w:rsid w:val="00D85E0B"/>
    <w:pPr>
      <w:widowControl w:val="0"/>
      <w:autoSpaceDE w:val="0"/>
      <w:autoSpaceDN w:val="0"/>
      <w:adjustRightInd w:val="0"/>
      <w:spacing w:after="0" w:line="245" w:lineRule="exact"/>
      <w:jc w:val="both"/>
    </w:pPr>
    <w:rPr>
      <w:rFonts w:ascii="Century Schoolbook" w:eastAsia="Times New Roman" w:hAnsi="Century Schoolbook" w:cs="Times New Roman"/>
      <w:sz w:val="24"/>
      <w:szCs w:val="24"/>
      <w:lang w:eastAsia="ru-RU"/>
    </w:rPr>
  </w:style>
  <w:style w:type="character" w:styleId="af0">
    <w:name w:val="Placeholder Text"/>
    <w:uiPriority w:val="99"/>
    <w:semiHidden/>
    <w:rsid w:val="00D85E0B"/>
    <w:rPr>
      <w:color w:val="808080"/>
    </w:rPr>
  </w:style>
  <w:style w:type="table" w:customStyle="1" w:styleId="12">
    <w:name w:val="Сетка таблицы1"/>
    <w:basedOn w:val="a1"/>
    <w:next w:val="ac"/>
    <w:rsid w:val="00D85E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D85E0B"/>
    <w:rPr>
      <w:sz w:val="16"/>
      <w:szCs w:val="16"/>
    </w:rPr>
  </w:style>
  <w:style w:type="paragraph" w:styleId="af2">
    <w:name w:val="annotation text"/>
    <w:basedOn w:val="a"/>
    <w:link w:val="af3"/>
    <w:uiPriority w:val="99"/>
    <w:semiHidden/>
    <w:unhideWhenUsed/>
    <w:rsid w:val="00D85E0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semiHidden/>
    <w:rsid w:val="00D85E0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D85E0B"/>
    <w:rPr>
      <w:b/>
      <w:bCs/>
    </w:rPr>
  </w:style>
  <w:style w:type="character" w:customStyle="1" w:styleId="af5">
    <w:name w:val="Тема примечания Знак"/>
    <w:basedOn w:val="af3"/>
    <w:link w:val="af4"/>
    <w:uiPriority w:val="99"/>
    <w:semiHidden/>
    <w:rsid w:val="00D85E0B"/>
    <w:rPr>
      <w:rFonts w:ascii="Times New Roman" w:eastAsia="Times New Roman" w:hAnsi="Times New Roman" w:cs="Times New Roman"/>
      <w:b/>
      <w:bCs/>
      <w:sz w:val="20"/>
      <w:szCs w:val="20"/>
      <w:lang w:eastAsia="ru-RU"/>
    </w:rPr>
  </w:style>
  <w:style w:type="numbering" w:customStyle="1" w:styleId="13">
    <w:name w:val="Нет списка1"/>
    <w:next w:val="a2"/>
    <w:uiPriority w:val="99"/>
    <w:semiHidden/>
    <w:unhideWhenUsed/>
    <w:rsid w:val="00D85E0B"/>
  </w:style>
  <w:style w:type="table" w:customStyle="1" w:styleId="110">
    <w:name w:val="Сетка таблицы11"/>
    <w:basedOn w:val="a1"/>
    <w:next w:val="ac"/>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c"/>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c"/>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85E0B"/>
    <w:pPr>
      <w:keepNext/>
      <w:autoSpaceDE w:val="0"/>
      <w:autoSpaceDN w:val="0"/>
      <w:spacing w:after="0" w:line="240" w:lineRule="auto"/>
      <w:ind w:firstLine="284"/>
      <w:outlineLvl w:val="0"/>
    </w:pPr>
    <w:rPr>
      <w:rFonts w:ascii="Times New Roman" w:eastAsia="Times New Roman" w:hAnsi="Times New Roman" w:cs="Times New Roman"/>
      <w:sz w:val="24"/>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5E0B"/>
    <w:rPr>
      <w:rFonts w:ascii="Times New Roman" w:eastAsia="Times New Roman" w:hAnsi="Times New Roman" w:cs="Times New Roman"/>
      <w:sz w:val="24"/>
      <w:szCs w:val="24"/>
      <w:lang w:val="x-none" w:eastAsia="ru-RU"/>
    </w:rPr>
  </w:style>
  <w:style w:type="paragraph" w:customStyle="1" w:styleId="a3">
    <w:name w:val="Знак Знак Знак Знак Знак Знак Знак"/>
    <w:basedOn w:val="a"/>
    <w:rsid w:val="00D85E0B"/>
    <w:pPr>
      <w:tabs>
        <w:tab w:val="left" w:pos="708"/>
      </w:tabs>
      <w:spacing w:after="160" w:line="240" w:lineRule="exact"/>
    </w:pPr>
    <w:rPr>
      <w:rFonts w:ascii="Verdana" w:eastAsia="Times New Roman" w:hAnsi="Verdana" w:cs="Verdana"/>
      <w:sz w:val="20"/>
      <w:szCs w:val="20"/>
      <w:lang w:val="en-US"/>
    </w:rPr>
  </w:style>
  <w:style w:type="paragraph" w:styleId="a4">
    <w:name w:val="List Paragraph"/>
    <w:basedOn w:val="a"/>
    <w:uiPriority w:val="34"/>
    <w:qFormat/>
    <w:rsid w:val="00D85E0B"/>
    <w:pPr>
      <w:ind w:left="720"/>
      <w:contextualSpacing/>
    </w:pPr>
    <w:rPr>
      <w:rFonts w:ascii="Calibri" w:eastAsia="Calibri" w:hAnsi="Calibri" w:cs="Times New Roman"/>
    </w:rPr>
  </w:style>
  <w:style w:type="paragraph" w:styleId="a5">
    <w:name w:val="footer"/>
    <w:basedOn w:val="a"/>
    <w:link w:val="a6"/>
    <w:rsid w:val="00D85E0B"/>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Нижний колонтитул Знак"/>
    <w:basedOn w:val="a0"/>
    <w:link w:val="a5"/>
    <w:rsid w:val="00D85E0B"/>
    <w:rPr>
      <w:rFonts w:ascii="Times New Roman" w:eastAsia="Times New Roman" w:hAnsi="Times New Roman" w:cs="Times New Roman"/>
      <w:sz w:val="24"/>
      <w:szCs w:val="24"/>
      <w:lang w:val="x-none" w:eastAsia="ru-RU"/>
    </w:rPr>
  </w:style>
  <w:style w:type="character" w:styleId="a7">
    <w:name w:val="page number"/>
    <w:basedOn w:val="a0"/>
    <w:rsid w:val="00D85E0B"/>
  </w:style>
  <w:style w:type="paragraph" w:customStyle="1" w:styleId="Style7">
    <w:name w:val="Style7"/>
    <w:basedOn w:val="a"/>
    <w:rsid w:val="00D85E0B"/>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D85E0B"/>
    <w:rPr>
      <w:rFonts w:ascii="Times New Roman" w:hAnsi="Times New Roman" w:cs="Times New Roman"/>
      <w:sz w:val="26"/>
      <w:szCs w:val="26"/>
    </w:rPr>
  </w:style>
  <w:style w:type="paragraph" w:styleId="11">
    <w:name w:val="toc 1"/>
    <w:basedOn w:val="a"/>
    <w:next w:val="a"/>
    <w:autoRedefine/>
    <w:semiHidden/>
    <w:rsid w:val="00D85E0B"/>
    <w:pPr>
      <w:tabs>
        <w:tab w:val="right" w:leader="dot" w:pos="9269"/>
      </w:tabs>
      <w:spacing w:after="0" w:line="360" w:lineRule="auto"/>
    </w:pPr>
    <w:rPr>
      <w:rFonts w:ascii="Times New Roman" w:eastAsia="Times New Roman" w:hAnsi="Times New Roman" w:cs="Times New Roman"/>
      <w:b/>
      <w:noProof/>
      <w:sz w:val="28"/>
      <w:szCs w:val="28"/>
      <w:lang w:eastAsia="ru-RU"/>
    </w:rPr>
  </w:style>
  <w:style w:type="character" w:styleId="a8">
    <w:name w:val="Hyperlink"/>
    <w:rsid w:val="00D85E0B"/>
    <w:rPr>
      <w:color w:val="0000FF"/>
      <w:u w:val="single"/>
    </w:rPr>
  </w:style>
  <w:style w:type="paragraph" w:styleId="2">
    <w:name w:val="toc 2"/>
    <w:basedOn w:val="a"/>
    <w:next w:val="a"/>
    <w:autoRedefine/>
    <w:semiHidden/>
    <w:rsid w:val="00D85E0B"/>
    <w:pPr>
      <w:tabs>
        <w:tab w:val="right" w:leader="dot" w:pos="9269"/>
      </w:tabs>
      <w:spacing w:after="0" w:line="360" w:lineRule="auto"/>
      <w:ind w:firstLine="360"/>
    </w:pPr>
    <w:rPr>
      <w:rFonts w:ascii="Times New Roman" w:eastAsia="Times New Roman" w:hAnsi="Times New Roman" w:cs="Times New Roman"/>
      <w:noProof/>
      <w:color w:val="002060"/>
      <w:sz w:val="28"/>
      <w:szCs w:val="28"/>
      <w:lang w:eastAsia="ru-RU"/>
    </w:rPr>
  </w:style>
  <w:style w:type="paragraph" w:styleId="a9">
    <w:name w:val="Normal (Web)"/>
    <w:basedOn w:val="a"/>
    <w:rsid w:val="00D85E0B"/>
    <w:pPr>
      <w:spacing w:before="100" w:beforeAutospacing="1" w:after="100" w:afterAutospacing="1" w:line="240" w:lineRule="auto"/>
    </w:pPr>
    <w:rPr>
      <w:rFonts w:ascii="Arial Unicode MS" w:eastAsia="Arial Unicode MS" w:hAnsi="Arial" w:cs="Arial Unicode MS"/>
      <w:sz w:val="24"/>
      <w:szCs w:val="24"/>
      <w:lang w:eastAsia="ru-RU"/>
    </w:rPr>
  </w:style>
  <w:style w:type="paragraph" w:styleId="aa">
    <w:name w:val="Balloon Text"/>
    <w:basedOn w:val="a"/>
    <w:link w:val="ab"/>
    <w:uiPriority w:val="99"/>
    <w:semiHidden/>
    <w:unhideWhenUsed/>
    <w:rsid w:val="00D85E0B"/>
    <w:pPr>
      <w:spacing w:after="0" w:line="240" w:lineRule="auto"/>
    </w:pPr>
    <w:rPr>
      <w:rFonts w:ascii="Tahoma" w:eastAsia="Times New Roman" w:hAnsi="Tahoma" w:cs="Times New Roman"/>
      <w:sz w:val="16"/>
      <w:szCs w:val="16"/>
      <w:lang w:val="x-none" w:eastAsia="ru-RU"/>
    </w:rPr>
  </w:style>
  <w:style w:type="character" w:customStyle="1" w:styleId="ab">
    <w:name w:val="Текст выноски Знак"/>
    <w:basedOn w:val="a0"/>
    <w:link w:val="aa"/>
    <w:uiPriority w:val="99"/>
    <w:semiHidden/>
    <w:rsid w:val="00D85E0B"/>
    <w:rPr>
      <w:rFonts w:ascii="Tahoma" w:eastAsia="Times New Roman" w:hAnsi="Tahoma" w:cs="Times New Roman"/>
      <w:sz w:val="16"/>
      <w:szCs w:val="16"/>
      <w:lang w:val="x-none" w:eastAsia="ru-RU"/>
    </w:rPr>
  </w:style>
  <w:style w:type="table" w:styleId="ac">
    <w:name w:val="Table Grid"/>
    <w:basedOn w:val="a1"/>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uiPriority w:val="99"/>
    <w:semiHidden/>
    <w:unhideWhenUsed/>
    <w:rsid w:val="00D85E0B"/>
    <w:rPr>
      <w:color w:val="800080"/>
      <w:u w:val="single"/>
    </w:rPr>
  </w:style>
  <w:style w:type="paragraph" w:styleId="ae">
    <w:name w:val="header"/>
    <w:basedOn w:val="a"/>
    <w:link w:val="af"/>
    <w:uiPriority w:val="99"/>
    <w:unhideWhenUsed/>
    <w:rsid w:val="00D85E0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uiPriority w:val="99"/>
    <w:rsid w:val="00D85E0B"/>
    <w:rPr>
      <w:rFonts w:ascii="Times New Roman" w:eastAsia="Times New Roman" w:hAnsi="Times New Roman" w:cs="Times New Roman"/>
      <w:sz w:val="24"/>
      <w:szCs w:val="24"/>
      <w:lang w:val="x-none" w:eastAsia="x-none"/>
    </w:rPr>
  </w:style>
  <w:style w:type="paragraph" w:customStyle="1" w:styleId="c3">
    <w:name w:val="c3"/>
    <w:basedOn w:val="a"/>
    <w:rsid w:val="00D85E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D85E0B"/>
  </w:style>
  <w:style w:type="character" w:customStyle="1" w:styleId="c11">
    <w:name w:val="c11"/>
    <w:rsid w:val="00D85E0B"/>
  </w:style>
  <w:style w:type="character" w:customStyle="1" w:styleId="FontStyle32">
    <w:name w:val="Font Style32"/>
    <w:uiPriority w:val="99"/>
    <w:rsid w:val="00D85E0B"/>
    <w:rPr>
      <w:rFonts w:ascii="Century Schoolbook" w:hAnsi="Century Schoolbook" w:cs="Century Schoolbook"/>
      <w:sz w:val="20"/>
      <w:szCs w:val="20"/>
    </w:rPr>
  </w:style>
  <w:style w:type="paragraph" w:customStyle="1" w:styleId="Style4">
    <w:name w:val="Style4"/>
    <w:basedOn w:val="a"/>
    <w:uiPriority w:val="99"/>
    <w:rsid w:val="00D85E0B"/>
    <w:pPr>
      <w:widowControl w:val="0"/>
      <w:autoSpaceDE w:val="0"/>
      <w:autoSpaceDN w:val="0"/>
      <w:adjustRightInd w:val="0"/>
      <w:spacing w:after="0" w:line="283" w:lineRule="exact"/>
      <w:ind w:hanging="389"/>
    </w:pPr>
    <w:rPr>
      <w:rFonts w:ascii="Century Schoolbook" w:eastAsia="Times New Roman" w:hAnsi="Century Schoolbook" w:cs="Times New Roman"/>
      <w:sz w:val="24"/>
      <w:szCs w:val="24"/>
      <w:lang w:eastAsia="ru-RU"/>
    </w:rPr>
  </w:style>
  <w:style w:type="paragraph" w:customStyle="1" w:styleId="Style12">
    <w:name w:val="Style12"/>
    <w:basedOn w:val="a"/>
    <w:uiPriority w:val="99"/>
    <w:rsid w:val="00D85E0B"/>
    <w:pPr>
      <w:widowControl w:val="0"/>
      <w:autoSpaceDE w:val="0"/>
      <w:autoSpaceDN w:val="0"/>
      <w:adjustRightInd w:val="0"/>
      <w:spacing w:after="0" w:line="245" w:lineRule="exact"/>
      <w:jc w:val="both"/>
    </w:pPr>
    <w:rPr>
      <w:rFonts w:ascii="Century Schoolbook" w:eastAsia="Times New Roman" w:hAnsi="Century Schoolbook" w:cs="Times New Roman"/>
      <w:sz w:val="24"/>
      <w:szCs w:val="24"/>
      <w:lang w:eastAsia="ru-RU"/>
    </w:rPr>
  </w:style>
  <w:style w:type="character" w:styleId="af0">
    <w:name w:val="Placeholder Text"/>
    <w:uiPriority w:val="99"/>
    <w:semiHidden/>
    <w:rsid w:val="00D85E0B"/>
    <w:rPr>
      <w:color w:val="808080"/>
    </w:rPr>
  </w:style>
  <w:style w:type="table" w:customStyle="1" w:styleId="12">
    <w:name w:val="Сетка таблицы1"/>
    <w:basedOn w:val="a1"/>
    <w:next w:val="ac"/>
    <w:rsid w:val="00D85E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D85E0B"/>
    <w:rPr>
      <w:sz w:val="16"/>
      <w:szCs w:val="16"/>
    </w:rPr>
  </w:style>
  <w:style w:type="paragraph" w:styleId="af2">
    <w:name w:val="annotation text"/>
    <w:basedOn w:val="a"/>
    <w:link w:val="af3"/>
    <w:uiPriority w:val="99"/>
    <w:semiHidden/>
    <w:unhideWhenUsed/>
    <w:rsid w:val="00D85E0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semiHidden/>
    <w:rsid w:val="00D85E0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D85E0B"/>
    <w:rPr>
      <w:b/>
      <w:bCs/>
    </w:rPr>
  </w:style>
  <w:style w:type="character" w:customStyle="1" w:styleId="af5">
    <w:name w:val="Тема примечания Знак"/>
    <w:basedOn w:val="af3"/>
    <w:link w:val="af4"/>
    <w:uiPriority w:val="99"/>
    <w:semiHidden/>
    <w:rsid w:val="00D85E0B"/>
    <w:rPr>
      <w:rFonts w:ascii="Times New Roman" w:eastAsia="Times New Roman" w:hAnsi="Times New Roman" w:cs="Times New Roman"/>
      <w:b/>
      <w:bCs/>
      <w:sz w:val="20"/>
      <w:szCs w:val="20"/>
      <w:lang w:eastAsia="ru-RU"/>
    </w:rPr>
  </w:style>
  <w:style w:type="numbering" w:customStyle="1" w:styleId="13">
    <w:name w:val="Нет списка1"/>
    <w:next w:val="a2"/>
    <w:uiPriority w:val="99"/>
    <w:semiHidden/>
    <w:unhideWhenUsed/>
    <w:rsid w:val="00D85E0B"/>
  </w:style>
  <w:style w:type="table" w:customStyle="1" w:styleId="110">
    <w:name w:val="Сетка таблицы11"/>
    <w:basedOn w:val="a1"/>
    <w:next w:val="ac"/>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c"/>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c"/>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uiPriority w:val="59"/>
    <w:rsid w:val="00D85E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2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ru.wikipedia.org/wiki/%D0%93%D0%B8%D0%B4%D1%80%D0%BE%D0%BA%D0%B0%D1%80%D0%B1%D0%BE%D0%BD%D0%B0%D1%82%D1%8B" TargetMode="External"/><Relationship Id="rId18" Type="http://schemas.openxmlformats.org/officeDocument/2006/relationships/image" Target="media/image10.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3.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hyperlink" Target="http://ru.wikipedia.org/wiki/%D0%9D%D0%B0%D0%BA%D0%B8%D0%BF%D1%8C" TargetMode="External"/><Relationship Id="rId23" Type="http://schemas.openxmlformats.org/officeDocument/2006/relationships/image" Target="media/image15.jpeg"/><Relationship Id="rId10" Type="http://schemas.openxmlformats.org/officeDocument/2006/relationships/image" Target="media/image5.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ru.wikipedia.org/wiki/%D0%9C%D1%8B%D0%BB%D0%BE" TargetMode="External"/><Relationship Id="rId22" Type="http://schemas.openxmlformats.org/officeDocument/2006/relationships/image" Target="media/image1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4336</Words>
  <Characters>24720</Characters>
  <Application>Microsoft Office Word</Application>
  <DocSecurity>0</DocSecurity>
  <Lines>206</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SHEIH</cp:lastModifiedBy>
  <cp:revision>2</cp:revision>
  <cp:lastPrinted>2021-08-01T17:14:00Z</cp:lastPrinted>
  <dcterms:created xsi:type="dcterms:W3CDTF">2023-11-17T13:37:00Z</dcterms:created>
  <dcterms:modified xsi:type="dcterms:W3CDTF">2023-11-17T13:37:00Z</dcterms:modified>
</cp:coreProperties>
</file>